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1A26F" w14:textId="77777777" w:rsidR="00732E86" w:rsidRPr="00747734" w:rsidRDefault="00732E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0173EA" w14:textId="77777777" w:rsidR="00732E86" w:rsidRPr="00747734" w:rsidRDefault="00732E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C88797" w14:textId="77777777" w:rsidR="00732E86" w:rsidRPr="00747734" w:rsidRDefault="00732E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66C72" w14:textId="052BD6E8" w:rsidR="00732E86" w:rsidRPr="00747734" w:rsidRDefault="00747734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>Tyreese Cash</w:t>
      </w:r>
    </w:p>
    <w:p w14:paraId="7DE04710" w14:textId="780064EC" w:rsidR="00747734" w:rsidRPr="00747734" w:rsidRDefault="00747734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>tyreese@gmail.com</w:t>
      </w:r>
    </w:p>
    <w:p w14:paraId="5F7B1AEB" w14:textId="3EA72788" w:rsidR="00732E86" w:rsidRPr="00747734" w:rsidRDefault="00E823DF">
      <w:pPr>
        <w:spacing w:before="28"/>
        <w:ind w:left="1563"/>
        <w:rPr>
          <w:rFonts w:asciiTheme="minorHAnsi" w:hAnsiTheme="minorHAnsi" w:cstheme="minorHAnsi"/>
          <w:b/>
          <w:bCs/>
          <w:sz w:val="22"/>
          <w:szCs w:val="22"/>
        </w:rPr>
      </w:pPr>
      <w:r w:rsidRPr="00747734">
        <w:rPr>
          <w:rFonts w:asciiTheme="minorHAnsi" w:hAnsiTheme="minorHAnsi" w:cstheme="minorHAnsi"/>
          <w:b/>
          <w:bCs/>
          <w:w w:val="110"/>
          <w:sz w:val="22"/>
          <w:szCs w:val="22"/>
        </w:rPr>
        <w:t>Education</w:t>
      </w:r>
    </w:p>
    <w:p w14:paraId="10C48A7B" w14:textId="77777777" w:rsidR="00732E86" w:rsidRPr="00747734" w:rsidRDefault="00732E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F0153BE" w14:textId="77777777" w:rsidR="00732E86" w:rsidRPr="00747734" w:rsidRDefault="00E823DF">
      <w:pPr>
        <w:ind w:left="947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2013 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9"/>
          <w:sz w:val="22"/>
          <w:szCs w:val="22"/>
        </w:rPr>
        <w:t>M.Sc.,</w:t>
      </w:r>
      <w:r w:rsidRPr="00747734">
        <w:rPr>
          <w:rFonts w:asciiTheme="minorHAnsi" w:hAnsiTheme="minorHAnsi" w:cstheme="minorHAnsi"/>
          <w:b/>
          <w:spacing w:val="7"/>
          <w:w w:val="11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9"/>
          <w:sz w:val="22"/>
          <w:szCs w:val="22"/>
        </w:rPr>
        <w:t>Dept.</w:t>
      </w:r>
      <w:r w:rsidRPr="00747734">
        <w:rPr>
          <w:rFonts w:asciiTheme="minorHAnsi" w:hAnsiTheme="minorHAnsi" w:cstheme="minorHAnsi"/>
          <w:b/>
          <w:spacing w:val="57"/>
          <w:w w:val="11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sz w:val="22"/>
          <w:szCs w:val="22"/>
        </w:rPr>
        <w:t>of</w:t>
      </w:r>
      <w:r w:rsidRPr="00747734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Computer</w:t>
      </w:r>
      <w:r w:rsidRPr="00747734">
        <w:rPr>
          <w:rFonts w:asciiTheme="minorHAnsi" w:hAnsiTheme="minorHAnsi" w:cstheme="minorHAnsi"/>
          <w:b/>
          <w:spacing w:val="30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Science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Old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Dominion</w:t>
      </w:r>
      <w:r w:rsidRPr="0074773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Uni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ersi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y, 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3.71</w:t>
      </w:r>
      <w:r w:rsidRPr="0074773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3"/>
          <w:sz w:val="22"/>
          <w:szCs w:val="22"/>
        </w:rPr>
        <w:t>G</w:t>
      </w:r>
      <w:r w:rsidRPr="00747734">
        <w:rPr>
          <w:rFonts w:asciiTheme="minorHAnsi" w:hAnsiTheme="minorHAnsi" w:cstheme="minorHAnsi"/>
          <w:spacing w:val="-19"/>
          <w:w w:val="113"/>
          <w:sz w:val="22"/>
          <w:szCs w:val="22"/>
        </w:rPr>
        <w:t>P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A.</w:t>
      </w:r>
    </w:p>
    <w:p w14:paraId="50F68FAA" w14:textId="77777777" w:rsidR="00732E86" w:rsidRPr="00747734" w:rsidRDefault="00E823DF">
      <w:pPr>
        <w:spacing w:before="3"/>
        <w:ind w:left="1555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omic Sans MS" w:hAnsiTheme="minorHAnsi" w:cstheme="minorHAnsi"/>
          <w:i/>
          <w:spacing w:val="-10"/>
          <w:w w:val="115"/>
          <w:sz w:val="22"/>
          <w:szCs w:val="22"/>
        </w:rPr>
        <w:t>R</w:t>
      </w:r>
      <w:r w:rsidRPr="00747734">
        <w:rPr>
          <w:rFonts w:asciiTheme="minorHAnsi" w:eastAsia="Comic Sans MS" w:hAnsiTheme="minorHAnsi" w:cstheme="minorHAnsi"/>
          <w:i/>
          <w:w w:val="83"/>
          <w:sz w:val="22"/>
          <w:szCs w:val="22"/>
        </w:rPr>
        <w:t>es</w:t>
      </w:r>
      <w:r w:rsidRPr="00747734">
        <w:rPr>
          <w:rFonts w:asciiTheme="minorHAnsi" w:eastAsia="Comic Sans MS" w:hAnsiTheme="minorHAnsi" w:cstheme="minorHAnsi"/>
          <w:i/>
          <w:spacing w:val="-10"/>
          <w:w w:val="83"/>
          <w:sz w:val="22"/>
          <w:szCs w:val="22"/>
        </w:rPr>
        <w:t>e</w:t>
      </w:r>
      <w:r w:rsidRPr="00747734">
        <w:rPr>
          <w:rFonts w:asciiTheme="minorHAnsi" w:eastAsia="Comic Sans MS" w:hAnsiTheme="minorHAnsi" w:cstheme="minorHAnsi"/>
          <w:i/>
          <w:w w:val="93"/>
          <w:sz w:val="22"/>
          <w:szCs w:val="22"/>
        </w:rPr>
        <w:t>a</w:t>
      </w:r>
      <w:r w:rsidRPr="00747734">
        <w:rPr>
          <w:rFonts w:asciiTheme="minorHAnsi" w:eastAsia="Comic Sans MS" w:hAnsiTheme="minorHAnsi" w:cstheme="minorHAnsi"/>
          <w:i/>
          <w:spacing w:val="-10"/>
          <w:w w:val="93"/>
          <w:sz w:val="22"/>
          <w:szCs w:val="22"/>
        </w:rPr>
        <w:t>r</w:t>
      </w:r>
      <w:r w:rsidRPr="00747734">
        <w:rPr>
          <w:rFonts w:asciiTheme="minorHAnsi" w:eastAsia="Comic Sans MS" w:hAnsiTheme="minorHAnsi" w:cstheme="minorHAnsi"/>
          <w:i/>
          <w:w w:val="91"/>
          <w:sz w:val="22"/>
          <w:szCs w:val="22"/>
        </w:rPr>
        <w:t>ch:</w:t>
      </w:r>
      <w:r w:rsidRPr="00747734">
        <w:rPr>
          <w:rFonts w:asciiTheme="minorHAnsi" w:eastAsia="Comic Sans MS" w:hAnsiTheme="minorHAnsi" w:cstheme="minorHAnsi"/>
          <w:i/>
          <w:sz w:val="22"/>
          <w:szCs w:val="22"/>
        </w:rPr>
        <w:t xml:space="preserve"> </w:t>
      </w:r>
      <w:r w:rsidRPr="00747734">
        <w:rPr>
          <w:rFonts w:asciiTheme="minorHAnsi" w:eastAsia="Comic Sans MS" w:hAnsiTheme="minorHAnsi" w:cstheme="minorHAnsi"/>
          <w:i/>
          <w:spacing w:val="-2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bioinformatics,</w:t>
      </w:r>
      <w:r w:rsidRPr="00747734">
        <w:rPr>
          <w:rFonts w:asciiTheme="minorHAnsi" w:hAnsiTheme="minorHAnsi" w:cstheme="minorHAnsi"/>
          <w:spacing w:val="13"/>
          <w:w w:val="10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ro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747734">
        <w:rPr>
          <w:rFonts w:asciiTheme="minorHAnsi" w:hAnsiTheme="minorHAnsi" w:cstheme="minorHAnsi"/>
          <w:sz w:val="22"/>
          <w:szCs w:val="22"/>
        </w:rPr>
        <w:t xml:space="preserve">otics, </w:t>
      </w:r>
      <w:r w:rsidRPr="0074773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image</w:t>
      </w:r>
      <w:r w:rsidRPr="0074773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pr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 xml:space="preserve">cessing, </w:t>
      </w:r>
      <w:r w:rsidRPr="007477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meshing</w:t>
      </w:r>
    </w:p>
    <w:p w14:paraId="1DF25F53" w14:textId="77777777" w:rsidR="00732E86" w:rsidRPr="00747734" w:rsidRDefault="00E823DF">
      <w:pPr>
        <w:spacing w:before="81"/>
        <w:ind w:left="947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2012 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20"/>
          <w:sz w:val="22"/>
          <w:szCs w:val="22"/>
        </w:rPr>
        <w:t>B.Sc.,</w:t>
      </w:r>
      <w:r w:rsidRPr="00747734">
        <w:rPr>
          <w:rFonts w:asciiTheme="minorHAnsi" w:hAnsiTheme="minorHAnsi" w:cstheme="minorHAnsi"/>
          <w:b/>
          <w:spacing w:val="18"/>
          <w:w w:val="12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20"/>
          <w:sz w:val="22"/>
          <w:szCs w:val="22"/>
        </w:rPr>
        <w:t>Dept.</w:t>
      </w:r>
      <w:r w:rsidRPr="00747734">
        <w:rPr>
          <w:rFonts w:asciiTheme="minorHAnsi" w:hAnsiTheme="minorHAnsi" w:cstheme="minorHAnsi"/>
          <w:b/>
          <w:spacing w:val="51"/>
          <w:w w:val="12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sz w:val="22"/>
          <w:szCs w:val="22"/>
        </w:rPr>
        <w:t>of</w:t>
      </w:r>
      <w:r w:rsidRPr="00747734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Computer</w:t>
      </w:r>
      <w:r w:rsidRPr="00747734">
        <w:rPr>
          <w:rFonts w:asciiTheme="minorHAnsi" w:hAnsiTheme="minorHAnsi" w:cstheme="minorHAnsi"/>
          <w:b/>
          <w:spacing w:val="30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Science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Old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Dominion</w:t>
      </w:r>
      <w:r w:rsidRPr="0074773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Uni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ersi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y, 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3.83</w:t>
      </w:r>
      <w:r w:rsidRPr="0074773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3"/>
          <w:sz w:val="22"/>
          <w:szCs w:val="22"/>
        </w:rPr>
        <w:t>G</w:t>
      </w:r>
      <w:r w:rsidRPr="00747734">
        <w:rPr>
          <w:rFonts w:asciiTheme="minorHAnsi" w:hAnsiTheme="minorHAnsi" w:cstheme="minorHAnsi"/>
          <w:spacing w:val="-19"/>
          <w:w w:val="113"/>
          <w:sz w:val="22"/>
          <w:szCs w:val="22"/>
        </w:rPr>
        <w:t>P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A.</w:t>
      </w:r>
    </w:p>
    <w:p w14:paraId="763FC293" w14:textId="77777777" w:rsidR="00732E86" w:rsidRPr="00747734" w:rsidRDefault="00E823DF">
      <w:pPr>
        <w:spacing w:before="3"/>
        <w:ind w:left="1554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omic Sans MS" w:hAnsiTheme="minorHAnsi" w:cstheme="minorHAnsi"/>
          <w:i/>
          <w:sz w:val="22"/>
          <w:szCs w:val="22"/>
        </w:rPr>
        <w:t>Minor:</w:t>
      </w:r>
      <w:r w:rsidRPr="00747734">
        <w:rPr>
          <w:rFonts w:asciiTheme="minorHAnsi" w:eastAsia="Comic Sans MS" w:hAnsiTheme="minorHAnsi" w:cstheme="minorHAnsi"/>
          <w:i/>
          <w:spacing w:val="3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actuarial</w:t>
      </w:r>
      <w:r w:rsidRPr="00747734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mathematics</w:t>
      </w:r>
    </w:p>
    <w:p w14:paraId="07186FED" w14:textId="2DA45FF4" w:rsidR="00732E86" w:rsidRPr="00747734" w:rsidRDefault="00E823DF">
      <w:pPr>
        <w:spacing w:before="33"/>
        <w:ind w:left="1563"/>
        <w:rPr>
          <w:rFonts w:asciiTheme="minorHAnsi" w:hAnsiTheme="minorHAnsi" w:cstheme="minorHAnsi"/>
          <w:b/>
          <w:bCs/>
          <w:sz w:val="22"/>
          <w:szCs w:val="22"/>
        </w:rPr>
      </w:pPr>
      <w:r w:rsidRPr="00747734">
        <w:rPr>
          <w:rFonts w:asciiTheme="minorHAnsi" w:hAnsiTheme="minorHAnsi" w:cstheme="minorHAnsi"/>
          <w:b/>
          <w:bCs/>
          <w:w w:val="109"/>
          <w:sz w:val="22"/>
          <w:szCs w:val="22"/>
        </w:rPr>
        <w:t>Ex</w:t>
      </w:r>
      <w:r w:rsidRPr="00747734">
        <w:rPr>
          <w:rFonts w:asciiTheme="minorHAnsi" w:hAnsiTheme="minorHAnsi" w:cstheme="minorHAnsi"/>
          <w:b/>
          <w:bCs/>
          <w:spacing w:val="8"/>
          <w:w w:val="109"/>
          <w:sz w:val="22"/>
          <w:szCs w:val="22"/>
        </w:rPr>
        <w:t>p</w:t>
      </w:r>
      <w:r w:rsidRPr="00747734">
        <w:rPr>
          <w:rFonts w:asciiTheme="minorHAnsi" w:hAnsiTheme="minorHAnsi" w:cstheme="minorHAnsi"/>
          <w:b/>
          <w:bCs/>
          <w:w w:val="104"/>
          <w:sz w:val="22"/>
          <w:szCs w:val="22"/>
        </w:rPr>
        <w:t>erience</w:t>
      </w:r>
    </w:p>
    <w:p w14:paraId="4F8A8793" w14:textId="77777777" w:rsidR="00732E86" w:rsidRPr="00747734" w:rsidRDefault="00732E8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0800040" w14:textId="77777777" w:rsidR="00732E86" w:rsidRPr="00747734" w:rsidRDefault="00E823DF">
      <w:pPr>
        <w:ind w:left="1563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pacing w:val="-20"/>
          <w:w w:val="101"/>
          <w:sz w:val="22"/>
          <w:szCs w:val="22"/>
        </w:rPr>
        <w:t>V</w:t>
      </w:r>
      <w:r w:rsidRPr="00747734">
        <w:rPr>
          <w:rFonts w:asciiTheme="minorHAnsi" w:hAnsiTheme="minorHAnsi" w:cstheme="minorHAnsi"/>
          <w:spacing w:val="7"/>
          <w:w w:val="97"/>
          <w:sz w:val="22"/>
          <w:szCs w:val="22"/>
        </w:rPr>
        <w:t>o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cation</w:t>
      </w:r>
      <w:r w:rsidRPr="00747734">
        <w:rPr>
          <w:rFonts w:asciiTheme="minorHAnsi" w:hAnsiTheme="minorHAnsi" w:cstheme="minorHAnsi"/>
          <w:spacing w:val="-1"/>
          <w:w w:val="107"/>
          <w:sz w:val="22"/>
          <w:szCs w:val="22"/>
        </w:rPr>
        <w:t>a</w:t>
      </w:r>
      <w:r w:rsidRPr="00747734">
        <w:rPr>
          <w:rFonts w:asciiTheme="minorHAnsi" w:hAnsiTheme="minorHAnsi" w:cstheme="minorHAnsi"/>
          <w:w w:val="97"/>
          <w:sz w:val="22"/>
          <w:szCs w:val="22"/>
        </w:rPr>
        <w:t>l</w:t>
      </w:r>
    </w:p>
    <w:p w14:paraId="199655AB" w14:textId="77777777" w:rsidR="00732E86" w:rsidRPr="00747734" w:rsidRDefault="00E823DF">
      <w:pPr>
        <w:spacing w:before="80"/>
        <w:ind w:left="88" w:right="311"/>
        <w:jc w:val="center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w w:val="103"/>
          <w:sz w:val="22"/>
          <w:szCs w:val="22"/>
        </w:rPr>
        <w:t>2011–Prese</w:t>
      </w:r>
      <w:r w:rsidRPr="00747734">
        <w:rPr>
          <w:rFonts w:asciiTheme="minorHAnsi" w:hAnsiTheme="minorHAnsi" w:cstheme="minorHAnsi"/>
          <w:spacing w:val="-6"/>
          <w:w w:val="103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  </w:t>
      </w:r>
      <w:r w:rsidRPr="0074773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Mobile</w:t>
      </w:r>
      <w:r w:rsidRPr="00747734">
        <w:rPr>
          <w:rFonts w:asciiTheme="minorHAnsi" w:hAnsiTheme="minorHAnsi" w:cstheme="minorHAnsi"/>
          <w:b/>
          <w:spacing w:val="21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Application</w:t>
      </w:r>
      <w:r w:rsidRPr="00747734">
        <w:rPr>
          <w:rFonts w:asciiTheme="minorHAnsi" w:hAnsiTheme="minorHAnsi" w:cstheme="minorHAnsi"/>
          <w:b/>
          <w:spacing w:val="32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De</w:t>
      </w:r>
      <w:r w:rsidRPr="00747734">
        <w:rPr>
          <w:rFonts w:asciiTheme="minorHAnsi" w:hAnsiTheme="minorHAnsi" w:cstheme="minorHAnsi"/>
          <w:b/>
          <w:spacing w:val="-8"/>
          <w:w w:val="114"/>
          <w:sz w:val="22"/>
          <w:szCs w:val="22"/>
        </w:rPr>
        <w:t>v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elo</w:t>
      </w:r>
      <w:r w:rsidRPr="00747734">
        <w:rPr>
          <w:rFonts w:asciiTheme="minorHAnsi" w:hAnsiTheme="minorHAnsi" w:cstheme="minorHAnsi"/>
          <w:b/>
          <w:spacing w:val="8"/>
          <w:w w:val="114"/>
          <w:sz w:val="22"/>
          <w:szCs w:val="22"/>
        </w:rPr>
        <w:t>p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er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30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Insig</w:t>
      </w:r>
      <w:r w:rsidRPr="00747734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Thera</w:t>
      </w:r>
      <w:r w:rsidRPr="00747734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eutics</w:t>
      </w:r>
      <w:r w:rsidRPr="00747734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LLC,</w:t>
      </w:r>
      <w:r w:rsidRPr="0074773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Norfolk,</w:t>
      </w:r>
      <w:r w:rsidRPr="0074773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24"/>
          <w:w w:val="103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A.</w:t>
      </w:r>
    </w:p>
    <w:p w14:paraId="3761405D" w14:textId="77777777" w:rsidR="00732E86" w:rsidRPr="00747734" w:rsidRDefault="00E823DF">
      <w:pPr>
        <w:spacing w:before="33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Solo</w:t>
      </w:r>
      <w:r w:rsidRPr="0074773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manageme</w:t>
      </w:r>
      <w:r w:rsidRPr="00747734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of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nati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e </w:t>
      </w:r>
      <w:r w:rsidRPr="0074773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iOS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application</w:t>
      </w:r>
      <w:r w:rsidRPr="00747734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lifecycle</w:t>
      </w:r>
    </w:p>
    <w:p w14:paraId="28EEEEF4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Medical</w:t>
      </w:r>
      <w:r w:rsidRPr="0074773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e-literature</w:t>
      </w:r>
      <w:r w:rsidRPr="00747734">
        <w:rPr>
          <w:rFonts w:asciiTheme="minorHAnsi" w:hAnsiTheme="minorHAnsi" w:cstheme="minorHAnsi"/>
          <w:spacing w:val="11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teracti</w:t>
      </w:r>
      <w:r w:rsidRPr="00747734">
        <w:rPr>
          <w:rFonts w:asciiTheme="minorHAnsi" w:hAnsiTheme="minorHAnsi" w:cstheme="minorHAnsi"/>
          <w:spacing w:val="-5"/>
          <w:w w:val="109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747734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747734">
        <w:rPr>
          <w:rFonts w:asciiTheme="minorHAnsi" w:hAnsiTheme="minorHAnsi" w:cstheme="minorHAnsi"/>
          <w:sz w:val="22"/>
          <w:szCs w:val="22"/>
        </w:rPr>
        <w:t xml:space="preserve">ysician 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>ols</w:t>
      </w:r>
      <w:r w:rsidRPr="0074773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written</w:t>
      </w:r>
      <w:r w:rsidRPr="00747734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747734">
        <w:rPr>
          <w:rFonts w:asciiTheme="minorHAnsi" w:hAnsiTheme="minorHAnsi" w:cstheme="minorHAnsi"/>
          <w:spacing w:val="5"/>
          <w:w w:val="108"/>
          <w:sz w:val="22"/>
          <w:szCs w:val="22"/>
        </w:rPr>
        <w:t>b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jecti</w:t>
      </w:r>
      <w:r w:rsidRPr="00747734">
        <w:rPr>
          <w:rFonts w:asciiTheme="minorHAnsi" w:hAnsiTheme="minorHAnsi" w:cstheme="minorHAnsi"/>
          <w:spacing w:val="-6"/>
          <w:w w:val="107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e-C</w:t>
      </w:r>
    </w:p>
    <w:p w14:paraId="7151BED6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Three</w:t>
      </w:r>
      <w:r w:rsidRPr="0074773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applications </w:t>
      </w:r>
      <w:r w:rsidRPr="0074773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the</w:t>
      </w:r>
      <w:r w:rsidRPr="0074773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>unes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store: </w:t>
      </w:r>
      <w:r w:rsidRPr="0074773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hyperlink r:id="rId7">
        <w:r w:rsidRPr="00747734">
          <w:rPr>
            <w:rFonts w:asciiTheme="minorHAnsi" w:hAnsiTheme="minorHAnsi" w:cstheme="minorHAnsi"/>
            <w:sz w:val="22"/>
            <w:szCs w:val="22"/>
          </w:rPr>
          <w:t>ClotRx</w:t>
        </w:r>
        <w:r w:rsidRPr="00747734">
          <w:rPr>
            <w:rFonts w:asciiTheme="minorHAnsi" w:hAnsiTheme="minorHAnsi" w:cstheme="minorHAnsi"/>
            <w:sz w:val="22"/>
            <w:szCs w:val="22"/>
          </w:rPr>
          <w:t>,</w:t>
        </w:r>
      </w:hyperlink>
      <w:r w:rsidRPr="00747734">
        <w:rPr>
          <w:rFonts w:asciiTheme="minorHAnsi" w:hAnsiTheme="minorHAnsi" w:cstheme="minorHAnsi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hyperlink r:id="rId8">
        <w:r w:rsidRPr="00747734">
          <w:rPr>
            <w:rFonts w:asciiTheme="minorHAnsi" w:hAnsiTheme="minorHAnsi" w:cstheme="minorHAnsi"/>
            <w:sz w:val="22"/>
            <w:szCs w:val="22"/>
          </w:rPr>
          <w:t>Deme</w:t>
        </w:r>
        <w:r w:rsidRPr="00747734">
          <w:rPr>
            <w:rFonts w:asciiTheme="minorHAnsi" w:hAnsiTheme="minorHAnsi" w:cstheme="minorHAnsi"/>
            <w:spacing w:val="-6"/>
            <w:sz w:val="22"/>
            <w:szCs w:val="22"/>
          </w:rPr>
          <w:t>n</w:t>
        </w:r>
        <w:r w:rsidRPr="00747734">
          <w:rPr>
            <w:rFonts w:asciiTheme="minorHAnsi" w:hAnsiTheme="minorHAnsi" w:cstheme="minorHAnsi"/>
            <w:sz w:val="22"/>
            <w:szCs w:val="22"/>
          </w:rPr>
          <w:t xml:space="preserve">tiaRx </w:t>
        </w:r>
        <w:r w:rsidRPr="00747734">
          <w:rPr>
            <w:rFonts w:asciiTheme="minorHAnsi" w:hAnsiTheme="minorHAnsi" w:cstheme="minorHAnsi"/>
            <w:spacing w:val="22"/>
            <w:sz w:val="22"/>
            <w:szCs w:val="22"/>
          </w:rPr>
          <w:t xml:space="preserve"> </w:t>
        </w:r>
        <w:r w:rsidRPr="00747734">
          <w:rPr>
            <w:rFonts w:asciiTheme="minorHAnsi" w:hAnsiTheme="minorHAnsi" w:cstheme="minorHAnsi"/>
            <w:sz w:val="22"/>
            <w:szCs w:val="22"/>
          </w:rPr>
          <w:t>and</w:t>
        </w:r>
      </w:hyperlink>
      <w:r w:rsidRPr="0074773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hyperlink r:id="rId9">
        <w:r w:rsidRPr="00747734">
          <w:rPr>
            <w:rFonts w:asciiTheme="minorHAnsi" w:hAnsiTheme="minorHAnsi" w:cstheme="minorHAnsi"/>
            <w:sz w:val="22"/>
            <w:szCs w:val="22"/>
          </w:rPr>
          <w:t>A</w:t>
        </w:r>
        <w:r w:rsidRPr="00747734">
          <w:rPr>
            <w:rFonts w:asciiTheme="minorHAnsi" w:hAnsiTheme="minorHAnsi" w:cstheme="minorHAnsi"/>
            <w:spacing w:val="-6"/>
            <w:sz w:val="22"/>
            <w:szCs w:val="22"/>
          </w:rPr>
          <w:t>n</w:t>
        </w:r>
        <w:r w:rsidRPr="00747734">
          <w:rPr>
            <w:rFonts w:asciiTheme="minorHAnsi" w:hAnsiTheme="minorHAnsi" w:cstheme="minorHAnsi"/>
            <w:sz w:val="22"/>
            <w:szCs w:val="22"/>
          </w:rPr>
          <w:t xml:space="preserve">tibiotic </w:t>
        </w:r>
        <w:r w:rsidRPr="00747734">
          <w:rPr>
            <w:rFonts w:asciiTheme="minorHAnsi" w:hAnsiTheme="minorHAnsi" w:cstheme="minorHAnsi"/>
            <w:spacing w:val="15"/>
            <w:sz w:val="22"/>
            <w:szCs w:val="22"/>
          </w:rPr>
          <w:t xml:space="preserve"> </w:t>
        </w:r>
        <w:r w:rsidRPr="00747734">
          <w:rPr>
            <w:rFonts w:asciiTheme="minorHAnsi" w:hAnsiTheme="minorHAnsi" w:cstheme="minorHAnsi"/>
            <w:w w:val="104"/>
            <w:sz w:val="22"/>
            <w:szCs w:val="22"/>
          </w:rPr>
          <w:t>Kinetics</w:t>
        </w:r>
      </w:hyperlink>
    </w:p>
    <w:p w14:paraId="6812FA6C" w14:textId="77777777" w:rsidR="00732E86" w:rsidRPr="00747734" w:rsidRDefault="00E823DF">
      <w:pPr>
        <w:spacing w:before="86"/>
        <w:ind w:left="947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2012 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Mobile</w:t>
      </w:r>
      <w:r w:rsidRPr="00747734">
        <w:rPr>
          <w:rFonts w:asciiTheme="minorHAnsi" w:hAnsiTheme="minorHAnsi" w:cstheme="minorHAnsi"/>
          <w:b/>
          <w:spacing w:val="21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Application</w:t>
      </w:r>
      <w:r w:rsidRPr="00747734">
        <w:rPr>
          <w:rFonts w:asciiTheme="minorHAnsi" w:hAnsiTheme="minorHAnsi" w:cstheme="minorHAnsi"/>
          <w:b/>
          <w:spacing w:val="32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De</w:t>
      </w:r>
      <w:r w:rsidRPr="00747734">
        <w:rPr>
          <w:rFonts w:asciiTheme="minorHAnsi" w:hAnsiTheme="minorHAnsi" w:cstheme="minorHAnsi"/>
          <w:b/>
          <w:spacing w:val="-8"/>
          <w:w w:val="114"/>
          <w:sz w:val="22"/>
          <w:szCs w:val="22"/>
        </w:rPr>
        <w:t>v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elo</w:t>
      </w:r>
      <w:r w:rsidRPr="00747734">
        <w:rPr>
          <w:rFonts w:asciiTheme="minorHAnsi" w:hAnsiTheme="minorHAnsi" w:cstheme="minorHAnsi"/>
          <w:b/>
          <w:spacing w:val="8"/>
          <w:w w:val="114"/>
          <w:sz w:val="22"/>
          <w:szCs w:val="22"/>
        </w:rPr>
        <w:t>p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er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30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ODU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Systems</w:t>
      </w:r>
      <w:r w:rsidRPr="00747734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Lab,</w:t>
      </w:r>
      <w:r w:rsidRPr="0074773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Norfolk,</w:t>
      </w:r>
      <w:r w:rsidRPr="0074773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24"/>
          <w:w w:val="103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A.</w:t>
      </w:r>
    </w:p>
    <w:p w14:paraId="3B1DE39E" w14:textId="77777777" w:rsidR="00732E86" w:rsidRPr="00747734" w:rsidRDefault="00E823DF">
      <w:pPr>
        <w:spacing w:before="33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747734">
        <w:rPr>
          <w:rFonts w:asciiTheme="minorHAnsi" w:hAnsiTheme="minorHAnsi" w:cstheme="minorHAnsi"/>
          <w:sz w:val="22"/>
          <w:szCs w:val="22"/>
        </w:rPr>
        <w:t xml:space="preserve">ccelerated </w:t>
      </w:r>
      <w:r w:rsidRPr="0074773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progress</w:t>
      </w:r>
      <w:r w:rsidRPr="0074773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of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application</w:t>
      </w:r>
      <w:r w:rsidRPr="00747734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>w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the</w:t>
      </w:r>
      <w:r w:rsidRPr="0074773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unes 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store: </w:t>
      </w:r>
      <w:r w:rsidRPr="0074773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hyperlink r:id="rId10">
        <w:r w:rsidRPr="00747734">
          <w:rPr>
            <w:rFonts w:asciiTheme="minorHAnsi" w:hAnsiTheme="minorHAnsi" w:cstheme="minorHAnsi"/>
            <w:w w:val="106"/>
            <w:sz w:val="22"/>
            <w:szCs w:val="22"/>
          </w:rPr>
          <w:t>ChirpXM</w:t>
        </w:r>
      </w:hyperlink>
    </w:p>
    <w:p w14:paraId="04B1EAD6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 xml:space="preserve">cation 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based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>cial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ne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747734">
        <w:rPr>
          <w:rFonts w:asciiTheme="minorHAnsi" w:hAnsiTheme="minorHAnsi" w:cstheme="minorHAnsi"/>
          <w:sz w:val="22"/>
          <w:szCs w:val="22"/>
        </w:rPr>
        <w:t xml:space="preserve">orking </w:t>
      </w:r>
      <w:r w:rsidRPr="0074773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application</w:t>
      </w:r>
      <w:r w:rsidRPr="00747734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written</w:t>
      </w:r>
      <w:r w:rsidRPr="00747734">
        <w:rPr>
          <w:rFonts w:asciiTheme="minorHAnsi" w:hAnsiTheme="minorHAnsi" w:cstheme="minorHAnsi"/>
          <w:spacing w:val="23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747734">
        <w:rPr>
          <w:rFonts w:asciiTheme="minorHAnsi" w:hAnsiTheme="minorHAnsi" w:cstheme="minorHAnsi"/>
          <w:spacing w:val="5"/>
          <w:w w:val="108"/>
          <w:sz w:val="22"/>
          <w:szCs w:val="22"/>
        </w:rPr>
        <w:t>b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jecti</w:t>
      </w:r>
      <w:r w:rsidRPr="00747734">
        <w:rPr>
          <w:rFonts w:asciiTheme="minorHAnsi" w:hAnsiTheme="minorHAnsi" w:cstheme="minorHAnsi"/>
          <w:spacing w:val="-6"/>
          <w:w w:val="107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13"/>
          <w:sz w:val="22"/>
          <w:szCs w:val="22"/>
        </w:rPr>
        <w:t>e-C/J2EE</w:t>
      </w:r>
    </w:p>
    <w:p w14:paraId="388ABD54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Multithreading,</w:t>
      </w:r>
      <w:r w:rsidRPr="00747734">
        <w:rPr>
          <w:rFonts w:asciiTheme="minorHAnsi" w:hAnsiTheme="minorHAnsi" w:cstheme="minorHAnsi"/>
          <w:spacing w:val="24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databasing,</w:t>
      </w:r>
      <w:r w:rsidRPr="00747734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asyn</w:t>
      </w:r>
      <w:r w:rsidRPr="00747734">
        <w:rPr>
          <w:rFonts w:asciiTheme="minorHAnsi" w:hAnsiTheme="minorHAnsi" w:cstheme="minorHAnsi"/>
          <w:spacing w:val="-6"/>
          <w:w w:val="108"/>
          <w:sz w:val="22"/>
          <w:szCs w:val="22"/>
        </w:rPr>
        <w:t>c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hronous</w:t>
      </w:r>
      <w:r w:rsidRPr="00747734">
        <w:rPr>
          <w:rFonts w:asciiTheme="minorHAnsi" w:hAnsiTheme="minorHAnsi" w:cstheme="minorHAnsi"/>
          <w:spacing w:val="-10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ne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747734">
        <w:rPr>
          <w:rFonts w:asciiTheme="minorHAnsi" w:hAnsiTheme="minorHAnsi" w:cstheme="minorHAnsi"/>
          <w:sz w:val="22"/>
          <w:szCs w:val="22"/>
        </w:rPr>
        <w:t xml:space="preserve">orking </w:t>
      </w:r>
      <w:r w:rsidRPr="0074773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with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J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a </w:t>
      </w:r>
      <w:r w:rsidRPr="0074773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ba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ck</w:t>
      </w:r>
      <w:r w:rsidRPr="00747734">
        <w:rPr>
          <w:rFonts w:asciiTheme="minorHAnsi" w:hAnsiTheme="minorHAnsi" w:cstheme="minorHAnsi"/>
          <w:sz w:val="22"/>
          <w:szCs w:val="22"/>
        </w:rPr>
        <w:t xml:space="preserve">end </w:t>
      </w:r>
      <w:r w:rsidRPr="0074773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on</w:t>
      </w:r>
      <w:r w:rsidRPr="0074773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22"/>
          <w:w w:val="103"/>
          <w:sz w:val="22"/>
          <w:szCs w:val="22"/>
        </w:rPr>
        <w:t>A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WS</w:t>
      </w:r>
    </w:p>
    <w:p w14:paraId="3D8E1216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Su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747734">
        <w:rPr>
          <w:rFonts w:asciiTheme="minorHAnsi" w:hAnsiTheme="minorHAnsi" w:cstheme="minorHAnsi"/>
          <w:sz w:val="22"/>
          <w:szCs w:val="22"/>
        </w:rPr>
        <w:t xml:space="preserve">ervised </w:t>
      </w:r>
      <w:r w:rsidRPr="0074773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6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747734">
        <w:rPr>
          <w:rFonts w:asciiTheme="minorHAnsi" w:hAnsiTheme="minorHAnsi" w:cstheme="minorHAnsi"/>
          <w:w w:val="99"/>
          <w:sz w:val="22"/>
          <w:szCs w:val="22"/>
        </w:rPr>
        <w:t>o</w:t>
      </w:r>
      <w:r w:rsidRPr="0074773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ternational</w:t>
      </w:r>
      <w:r w:rsidRPr="00747734">
        <w:rPr>
          <w:rFonts w:asciiTheme="minorHAnsi" w:hAnsiTheme="minorHAnsi" w:cstheme="minorHAnsi"/>
          <w:spacing w:val="-4"/>
          <w:w w:val="1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stude</w:t>
      </w:r>
      <w:r w:rsidRPr="00747734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terns</w:t>
      </w:r>
    </w:p>
    <w:p w14:paraId="0E58B647" w14:textId="77777777" w:rsidR="00732E86" w:rsidRPr="00747734" w:rsidRDefault="00E823DF">
      <w:pPr>
        <w:spacing w:before="86"/>
        <w:ind w:left="947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2011 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I</w:t>
      </w:r>
      <w:r w:rsidRPr="00747734">
        <w:rPr>
          <w:rFonts w:asciiTheme="minorHAnsi" w:hAnsiTheme="minorHAnsi" w:cstheme="minorHAnsi"/>
          <w:b/>
          <w:spacing w:val="-8"/>
          <w:w w:val="115"/>
          <w:sz w:val="22"/>
          <w:szCs w:val="22"/>
        </w:rPr>
        <w:t>n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tern</w:t>
      </w:r>
      <w:r w:rsidRPr="00747734">
        <w:rPr>
          <w:rFonts w:asciiTheme="minorHAnsi" w:hAnsiTheme="minorHAnsi" w:cstheme="minorHAnsi"/>
          <w:b/>
          <w:spacing w:val="19"/>
          <w:w w:val="11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De</w:t>
      </w:r>
      <w:r w:rsidRPr="00747734">
        <w:rPr>
          <w:rFonts w:asciiTheme="minorHAnsi" w:hAnsiTheme="minorHAnsi" w:cstheme="minorHAnsi"/>
          <w:b/>
          <w:spacing w:val="-8"/>
          <w:w w:val="115"/>
          <w:sz w:val="22"/>
          <w:szCs w:val="22"/>
        </w:rPr>
        <w:t>v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elo</w:t>
      </w:r>
      <w:r w:rsidRPr="00747734">
        <w:rPr>
          <w:rFonts w:asciiTheme="minorHAnsi" w:hAnsiTheme="minorHAnsi" w:cstheme="minorHAnsi"/>
          <w:b/>
          <w:spacing w:val="8"/>
          <w:w w:val="115"/>
          <w:sz w:val="22"/>
          <w:szCs w:val="22"/>
        </w:rPr>
        <w:t>p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er</w:t>
      </w:r>
      <w:r w:rsidRPr="00747734">
        <w:rPr>
          <w:rFonts w:asciiTheme="minorHAnsi" w:hAnsiTheme="minorHAnsi" w:cstheme="minorHAnsi"/>
          <w:b/>
          <w:spacing w:val="33"/>
          <w:w w:val="11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sz w:val="22"/>
          <w:szCs w:val="22"/>
        </w:rPr>
        <w:t>&amp;</w:t>
      </w:r>
      <w:r w:rsidRPr="00747734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spacing w:val="-23"/>
          <w:w w:val="110"/>
          <w:sz w:val="22"/>
          <w:szCs w:val="22"/>
        </w:rPr>
        <w:t>T</w:t>
      </w:r>
      <w:r w:rsidRPr="00747734">
        <w:rPr>
          <w:rFonts w:asciiTheme="minorHAnsi" w:hAnsiTheme="minorHAnsi" w:cstheme="minorHAnsi"/>
          <w:b/>
          <w:w w:val="110"/>
          <w:sz w:val="22"/>
          <w:szCs w:val="22"/>
        </w:rPr>
        <w:t>ester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59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tergraph</w:t>
      </w:r>
      <w:r w:rsidRPr="00747734">
        <w:rPr>
          <w:rFonts w:asciiTheme="minorHAnsi" w:hAnsiTheme="minorHAnsi" w:cstheme="minorHAnsi"/>
          <w:spacing w:val="19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Cor</w:t>
      </w:r>
      <w:r w:rsidRPr="00747734">
        <w:rPr>
          <w:rFonts w:asciiTheme="minorHAnsi" w:hAnsiTheme="minorHAnsi" w:cstheme="minorHAnsi"/>
          <w:spacing w:val="7"/>
          <w:w w:val="110"/>
          <w:sz w:val="22"/>
          <w:szCs w:val="22"/>
        </w:rPr>
        <w:t>p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oration,</w:t>
      </w:r>
      <w:r w:rsidRPr="00747734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Hampton,</w:t>
      </w:r>
      <w:r w:rsidRPr="00747734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24"/>
          <w:w w:val="103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A.</w:t>
      </w:r>
    </w:p>
    <w:p w14:paraId="7C5584ED" w14:textId="77777777" w:rsidR="00732E86" w:rsidRPr="00747734" w:rsidRDefault="00E823DF">
      <w:pPr>
        <w:spacing w:before="33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.NET</w:t>
      </w:r>
      <w:r w:rsidRPr="0074773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SQL</w:t>
      </w:r>
      <w:r w:rsidRPr="007477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programming</w:t>
      </w:r>
      <w:r w:rsidRPr="0074773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large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(40+</w:t>
      </w:r>
      <w:r w:rsidRPr="0074773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million</w:t>
      </w:r>
      <w:r w:rsidRPr="007477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LoC)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shipbuilding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CAD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appli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cation</w:t>
      </w:r>
    </w:p>
    <w:p w14:paraId="77D96EB5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Co</w:t>
      </w:r>
      <w:r w:rsidRPr="00747734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ti</w:t>
      </w:r>
      <w:r w:rsidRPr="00747734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uous</w:t>
      </w:r>
      <w:r w:rsidRPr="00747734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tegration,</w:t>
      </w:r>
      <w:r w:rsidRPr="00747734">
        <w:rPr>
          <w:rFonts w:asciiTheme="minorHAnsi" w:hAnsiTheme="minorHAnsi" w:cstheme="minorHAnsi"/>
          <w:spacing w:val="26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Agile</w:t>
      </w:r>
      <w:r w:rsidRPr="0074773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scrum, </w:t>
      </w:r>
      <w:r w:rsidRPr="007477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747734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eri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747734">
        <w:rPr>
          <w:rFonts w:asciiTheme="minorHAnsi" w:hAnsiTheme="minorHAnsi" w:cstheme="minorHAnsi"/>
          <w:sz w:val="22"/>
          <w:szCs w:val="22"/>
        </w:rPr>
        <w:t xml:space="preserve">, </w:t>
      </w:r>
      <w:r w:rsidRPr="0074773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5"/>
          <w:sz w:val="22"/>
          <w:szCs w:val="22"/>
        </w:rPr>
        <w:t>QTP</w:t>
      </w:r>
    </w:p>
    <w:p w14:paraId="6B790445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>•</w:t>
      </w: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Proprietary</w:t>
      </w:r>
      <w:r w:rsidRPr="00747734">
        <w:rPr>
          <w:rFonts w:asciiTheme="minorHAnsi" w:hAnsiTheme="minorHAnsi" w:cstheme="minorHAnsi"/>
          <w:spacing w:val="29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 xml:space="preserve">umeric/geometric </w:t>
      </w:r>
      <w:r w:rsidRPr="00747734">
        <w:rPr>
          <w:rFonts w:asciiTheme="minorHAnsi" w:hAnsiTheme="minorHAnsi" w:cstheme="minorHAnsi"/>
          <w:sz w:val="22"/>
          <w:szCs w:val="22"/>
        </w:rPr>
        <w:t>sof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747734">
        <w:rPr>
          <w:rFonts w:asciiTheme="minorHAnsi" w:hAnsiTheme="minorHAnsi" w:cstheme="minorHAnsi"/>
          <w:sz w:val="22"/>
          <w:szCs w:val="22"/>
        </w:rPr>
        <w:t xml:space="preserve">are </w:t>
      </w:r>
      <w:r w:rsidRPr="007477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regression</w:t>
      </w:r>
      <w:r w:rsidRPr="0074773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analysis</w:t>
      </w:r>
    </w:p>
    <w:p w14:paraId="1CA5C846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747734">
        <w:rPr>
          <w:rFonts w:asciiTheme="minorHAnsi" w:hAnsiTheme="minorHAnsi" w:cstheme="minorHAnsi"/>
          <w:spacing w:val="29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prese</w:t>
      </w:r>
      <w:r w:rsidRPr="00747734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tations</w:t>
      </w:r>
      <w:r w:rsidRPr="00747734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colla</w:t>
      </w:r>
      <w:r w:rsidRPr="00747734">
        <w:rPr>
          <w:rFonts w:asciiTheme="minorHAnsi" w:hAnsiTheme="minorHAnsi" w:cstheme="minorHAnsi"/>
          <w:spacing w:val="5"/>
          <w:w w:val="104"/>
          <w:sz w:val="22"/>
          <w:szCs w:val="22"/>
        </w:rPr>
        <w:t>b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oration</w:t>
      </w:r>
    </w:p>
    <w:p w14:paraId="1F00ECFD" w14:textId="77777777" w:rsidR="00732E86" w:rsidRPr="00747734" w:rsidRDefault="00732E86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1906B4C" w14:textId="77777777" w:rsidR="00732E86" w:rsidRPr="00747734" w:rsidRDefault="00E823DF">
      <w:pPr>
        <w:ind w:left="1563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747734">
        <w:rPr>
          <w:rFonts w:asciiTheme="minorHAnsi" w:hAnsiTheme="minorHAnsi" w:cstheme="minorHAnsi"/>
          <w:w w:val="102"/>
          <w:sz w:val="22"/>
          <w:szCs w:val="22"/>
        </w:rPr>
        <w:t>cademic</w:t>
      </w:r>
    </w:p>
    <w:p w14:paraId="1C70FDBB" w14:textId="77777777" w:rsidR="00732E86" w:rsidRPr="00747734" w:rsidRDefault="00E823DF">
      <w:pPr>
        <w:spacing w:before="80"/>
        <w:ind w:left="88" w:right="1612"/>
        <w:jc w:val="center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w w:val="103"/>
          <w:sz w:val="22"/>
          <w:szCs w:val="22"/>
        </w:rPr>
        <w:t>2012–Prese</w:t>
      </w:r>
      <w:r w:rsidRPr="00747734">
        <w:rPr>
          <w:rFonts w:asciiTheme="minorHAnsi" w:hAnsiTheme="minorHAnsi" w:cstheme="minorHAnsi"/>
          <w:spacing w:val="-6"/>
          <w:w w:val="103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  </w:t>
      </w:r>
      <w:r w:rsidRPr="0074773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Resear</w:t>
      </w:r>
      <w:r w:rsidRPr="00747734">
        <w:rPr>
          <w:rFonts w:asciiTheme="minorHAnsi" w:hAnsiTheme="minorHAnsi" w:cstheme="minorHAnsi"/>
          <w:b/>
          <w:spacing w:val="-8"/>
          <w:w w:val="115"/>
          <w:sz w:val="22"/>
          <w:szCs w:val="22"/>
        </w:rPr>
        <w:t>c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h</w:t>
      </w:r>
      <w:r w:rsidRPr="00747734">
        <w:rPr>
          <w:rFonts w:asciiTheme="minorHAnsi" w:hAnsiTheme="minorHAnsi" w:cstheme="minorHAnsi"/>
          <w:b/>
          <w:spacing w:val="12"/>
          <w:w w:val="11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Assista</w:t>
      </w:r>
      <w:r w:rsidRPr="00747734">
        <w:rPr>
          <w:rFonts w:asciiTheme="minorHAnsi" w:hAnsiTheme="minorHAnsi" w:cstheme="minorHAnsi"/>
          <w:b/>
          <w:spacing w:val="-8"/>
          <w:w w:val="115"/>
          <w:sz w:val="22"/>
          <w:szCs w:val="22"/>
        </w:rPr>
        <w:t>n</w:t>
      </w:r>
      <w:r w:rsidRPr="00747734">
        <w:rPr>
          <w:rFonts w:asciiTheme="minorHAnsi" w:hAnsiTheme="minorHAnsi" w:cstheme="minorHAnsi"/>
          <w:b/>
          <w:w w:val="115"/>
          <w:sz w:val="22"/>
          <w:szCs w:val="22"/>
        </w:rPr>
        <w:t>t</w:t>
      </w:r>
      <w:r w:rsidRPr="00747734">
        <w:rPr>
          <w:rFonts w:asciiTheme="minorHAnsi" w:hAnsiTheme="minorHAnsi" w:cstheme="minorHAnsi"/>
          <w:w w:val="115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37"/>
          <w:w w:val="11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Old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Dominion</w:t>
      </w:r>
      <w:r w:rsidRPr="0074773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Uni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ersi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y, 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Norfolk,</w:t>
      </w:r>
      <w:r w:rsidRPr="0074773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24"/>
          <w:w w:val="103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A.</w:t>
      </w:r>
    </w:p>
    <w:p w14:paraId="35C2AE7A" w14:textId="77777777" w:rsidR="00732E86" w:rsidRPr="00747734" w:rsidRDefault="00E823DF">
      <w:pPr>
        <w:spacing w:before="33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J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a </w:t>
      </w:r>
      <w:r w:rsidRPr="0074773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 xml:space="preserve">C++ </w:t>
      </w:r>
      <w:r w:rsidRPr="00747734">
        <w:rPr>
          <w:rFonts w:asciiTheme="minorHAnsi" w:hAnsiTheme="minorHAnsi" w:cstheme="minorHAnsi"/>
          <w:spacing w:val="5"/>
          <w:w w:val="1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algorithm</w:t>
      </w:r>
      <w:r w:rsidRPr="00747734">
        <w:rPr>
          <w:rFonts w:asciiTheme="minorHAnsi" w:hAnsiTheme="minorHAnsi" w:cstheme="minorHAnsi"/>
          <w:spacing w:val="-22"/>
          <w:w w:val="1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de</w:t>
      </w:r>
      <w:r w:rsidRPr="00747734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elopme</w:t>
      </w:r>
      <w:r w:rsidRPr="00747734">
        <w:rPr>
          <w:rFonts w:asciiTheme="minorHAnsi" w:hAnsiTheme="minorHAnsi" w:cstheme="minorHAnsi"/>
          <w:spacing w:val="-6"/>
          <w:w w:val="104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utilizing 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CGAL,</w:t>
      </w:r>
      <w:r w:rsidRPr="0074773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B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>ost</w:t>
      </w:r>
      <w:r w:rsidRPr="0074773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3"/>
          <w:sz w:val="22"/>
          <w:szCs w:val="22"/>
        </w:rPr>
        <w:t>Jama</w:t>
      </w:r>
    </w:p>
    <w:p w14:paraId="08AC3E80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Image</w:t>
      </w:r>
      <w:r w:rsidRPr="0074773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pr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 xml:space="preserve">cessing, </w:t>
      </w:r>
      <w:r w:rsidRPr="0074773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ro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747734">
        <w:rPr>
          <w:rFonts w:asciiTheme="minorHAnsi" w:hAnsiTheme="minorHAnsi" w:cstheme="minorHAnsi"/>
          <w:sz w:val="22"/>
          <w:szCs w:val="22"/>
        </w:rPr>
        <w:t xml:space="preserve">otics 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ma</w:t>
      </w:r>
      <w:r w:rsidRPr="00747734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747734">
        <w:rPr>
          <w:rFonts w:asciiTheme="minorHAnsi" w:hAnsiTheme="minorHAnsi" w:cstheme="minorHAnsi"/>
          <w:sz w:val="22"/>
          <w:szCs w:val="22"/>
        </w:rPr>
        <w:t xml:space="preserve">hine </w:t>
      </w:r>
      <w:r w:rsidRPr="0074773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learning </w:t>
      </w:r>
      <w:r w:rsidRPr="0074773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applications</w:t>
      </w:r>
      <w:r w:rsidRPr="00747734">
        <w:rPr>
          <w:rFonts w:asciiTheme="minorHAnsi" w:hAnsiTheme="minorHAnsi" w:cstheme="minorHAnsi"/>
          <w:spacing w:val="17"/>
          <w:w w:val="10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bioinformatics</w:t>
      </w:r>
    </w:p>
    <w:p w14:paraId="52E66AE6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Multiple </w:t>
      </w:r>
      <w:r w:rsidRPr="0074773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publications</w:t>
      </w:r>
      <w:r w:rsidRPr="00747734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conference</w:t>
      </w:r>
      <w:r w:rsidRPr="0074773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prese</w:t>
      </w:r>
      <w:r w:rsidRPr="00747734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tations</w:t>
      </w:r>
    </w:p>
    <w:p w14:paraId="6C9FCE72" w14:textId="77777777" w:rsidR="00732E86" w:rsidRPr="00747734" w:rsidRDefault="00E823DF">
      <w:pPr>
        <w:spacing w:before="86"/>
        <w:ind w:left="365" w:right="2080"/>
        <w:jc w:val="center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2012–2013  </w:t>
      </w:r>
      <w:r w:rsidRPr="007477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sz w:val="22"/>
          <w:szCs w:val="22"/>
        </w:rPr>
        <w:t xml:space="preserve">Lab </w:t>
      </w:r>
      <w:r w:rsidRPr="0074773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Instructor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18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Old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Dominion</w:t>
      </w:r>
      <w:r w:rsidRPr="0074773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Uni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ersi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y, 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Norfolk,</w:t>
      </w:r>
      <w:r w:rsidRPr="0074773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24"/>
          <w:w w:val="103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A.</w:t>
      </w:r>
    </w:p>
    <w:p w14:paraId="49BFE3E6" w14:textId="77777777" w:rsidR="00732E86" w:rsidRPr="00747734" w:rsidRDefault="00E823DF">
      <w:pPr>
        <w:spacing w:before="33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Online</w:t>
      </w:r>
      <w:r w:rsidRPr="0074773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deli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ery</w:t>
      </w:r>
      <w:r w:rsidRPr="0074773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of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CS</w:t>
      </w:r>
      <w:r w:rsidRPr="0074773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333:</w:t>
      </w:r>
      <w:r w:rsidRPr="0074773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Problem </w:t>
      </w:r>
      <w:r w:rsidRPr="0074773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solving</w:t>
      </w:r>
      <w:r w:rsidRPr="0074773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programming</w:t>
      </w:r>
      <w:r w:rsidRPr="00747734">
        <w:rPr>
          <w:rFonts w:asciiTheme="minorHAnsi" w:hAnsiTheme="minorHAnsi" w:cstheme="minorHAnsi"/>
          <w:spacing w:val="13"/>
          <w:w w:val="10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26"/>
          <w:sz w:val="22"/>
          <w:szCs w:val="22"/>
        </w:rPr>
        <w:t>C++</w:t>
      </w:r>
    </w:p>
    <w:p w14:paraId="6196CB64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Lab</w:t>
      </w:r>
      <w:r w:rsidRPr="0074773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instructor</w:t>
      </w:r>
      <w:r w:rsidRPr="00747734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for</w:t>
      </w:r>
      <w:r w:rsidRPr="0074773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CS</w:t>
      </w:r>
      <w:r w:rsidRPr="0074773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250:</w:t>
      </w:r>
      <w:r w:rsidRPr="0074773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termediate</w:t>
      </w:r>
      <w:r w:rsidRPr="00747734">
        <w:rPr>
          <w:rFonts w:asciiTheme="minorHAnsi" w:hAnsiTheme="minorHAnsi" w:cstheme="minorHAnsi"/>
          <w:spacing w:val="43"/>
          <w:w w:val="10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programming</w:t>
      </w:r>
      <w:r w:rsidRPr="00747734">
        <w:rPr>
          <w:rFonts w:asciiTheme="minorHAnsi" w:hAnsiTheme="minorHAnsi" w:cstheme="minorHAnsi"/>
          <w:spacing w:val="4"/>
          <w:w w:val="10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26"/>
          <w:sz w:val="22"/>
          <w:szCs w:val="22"/>
        </w:rPr>
        <w:t>C++</w:t>
      </w:r>
    </w:p>
    <w:p w14:paraId="71059730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Assista</w:t>
      </w:r>
      <w:r w:rsidRPr="00747734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instructor</w:t>
      </w:r>
      <w:r w:rsidRPr="00747734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for</w:t>
      </w:r>
      <w:r w:rsidRPr="0074773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CS</w:t>
      </w:r>
      <w:r w:rsidRPr="0074773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150:</w:t>
      </w:r>
      <w:r w:rsidRPr="0074773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tr</w:t>
      </w:r>
      <w:r w:rsidRPr="00747734">
        <w:rPr>
          <w:rFonts w:asciiTheme="minorHAnsi" w:hAnsiTheme="minorHAnsi" w:cstheme="minorHAnsi"/>
          <w:spacing w:val="7"/>
          <w:w w:val="110"/>
          <w:sz w:val="22"/>
          <w:szCs w:val="22"/>
        </w:rPr>
        <w:t>o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duction</w:t>
      </w:r>
      <w:r w:rsidRPr="00747734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to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programming</w:t>
      </w:r>
      <w:r w:rsidRPr="00747734">
        <w:rPr>
          <w:rFonts w:asciiTheme="minorHAnsi" w:hAnsiTheme="minorHAnsi" w:cstheme="minorHAnsi"/>
          <w:spacing w:val="13"/>
          <w:w w:val="10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26"/>
          <w:sz w:val="22"/>
          <w:szCs w:val="22"/>
        </w:rPr>
        <w:t>C++</w:t>
      </w:r>
    </w:p>
    <w:p w14:paraId="7E8600CC" w14:textId="77777777" w:rsidR="00732E86" w:rsidRPr="00747734" w:rsidRDefault="00E823DF">
      <w:pPr>
        <w:spacing w:before="4"/>
        <w:ind w:left="1572"/>
        <w:rPr>
          <w:rFonts w:asciiTheme="minorHAnsi" w:hAnsiTheme="minorHAnsi" w:cstheme="minorHAnsi"/>
          <w:sz w:val="22"/>
          <w:szCs w:val="22"/>
        </w:rPr>
        <w:sectPr w:rsidR="00732E86" w:rsidRPr="00747734">
          <w:footerReference w:type="default" r:id="rId11"/>
          <w:type w:val="continuous"/>
          <w:pgSz w:w="11920" w:h="16840"/>
          <w:pgMar w:top="1380" w:right="1380" w:bottom="280" w:left="1360" w:header="720" w:footer="720" w:gutter="0"/>
          <w:cols w:space="720"/>
        </w:sect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747734">
        <w:rPr>
          <w:rFonts w:asciiTheme="minorHAnsi" w:hAnsiTheme="minorHAnsi" w:cstheme="minorHAnsi"/>
          <w:sz w:val="22"/>
          <w:szCs w:val="22"/>
        </w:rPr>
        <w:t xml:space="preserve">ebsite </w:t>
      </w:r>
      <w:r w:rsidRPr="0074773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mai</w:t>
      </w:r>
      <w:r w:rsidRPr="00747734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tenance,</w:t>
      </w:r>
      <w:r w:rsidRPr="00747734">
        <w:rPr>
          <w:rFonts w:asciiTheme="minorHAnsi" w:hAnsiTheme="minorHAnsi" w:cstheme="minorHAnsi"/>
          <w:spacing w:val="19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grading, </w:t>
      </w:r>
      <w:r w:rsidRPr="0074773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general</w:t>
      </w:r>
      <w:r w:rsidRPr="0074773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stude</w:t>
      </w:r>
      <w:r w:rsidRPr="00747734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guida</w:t>
      </w:r>
      <w:r w:rsidRPr="00747734">
        <w:rPr>
          <w:rFonts w:asciiTheme="minorHAnsi" w:hAnsiTheme="minorHAnsi" w:cstheme="minorHAnsi"/>
          <w:spacing w:val="-1"/>
          <w:w w:val="107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99"/>
          <w:sz w:val="22"/>
          <w:szCs w:val="22"/>
        </w:rPr>
        <w:t>ce</w:t>
      </w:r>
    </w:p>
    <w:p w14:paraId="75D995C1" w14:textId="77777777" w:rsidR="00732E86" w:rsidRPr="00747734" w:rsidRDefault="00E823DF">
      <w:pPr>
        <w:spacing w:before="63"/>
        <w:ind w:left="1263" w:right="6162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lastRenderedPageBreak/>
        <w:pict w14:anchorId="224EDF81">
          <v:group id="_x0000_s1036" style="position:absolute;left:0;text-align:left;margin-left:74.4pt;margin-top:684.75pt;width:62.75pt;height:0;z-index:-251656192;mso-position-horizontal-relative:page;mso-position-vertical-relative:page" coordorigin="1488,13695" coordsize="1255,0">
            <v:shape id="_x0000_s1037" style="position:absolute;left:1488;top:13695;width:1255;height:0" coordorigin="1488,13695" coordsize="1255,0" path="m1488,13695r1256,e" filled="f" strokecolor="#59b24c" strokeweight="1.60936mm">
              <v:path arrowok="t"/>
            </v:shape>
            <w10:wrap anchorx="page" anchory="page"/>
          </v:group>
        </w:pict>
      </w:r>
      <w:r w:rsidRPr="00747734">
        <w:rPr>
          <w:rFonts w:asciiTheme="minorHAnsi" w:hAnsiTheme="minorHAnsi" w:cstheme="minorHAnsi"/>
          <w:sz w:val="22"/>
          <w:szCs w:val="22"/>
        </w:rPr>
        <w:pict w14:anchorId="46E11F7F">
          <v:group id="_x0000_s1034" style="position:absolute;left:0;text-align:left;margin-left:74.4pt;margin-top:539pt;width:62.75pt;height:0;z-index:-251657216;mso-position-horizontal-relative:page;mso-position-vertical-relative:page" coordorigin="1488,10780" coordsize="1255,0">
            <v:shape id="_x0000_s1035" style="position:absolute;left:1488;top:10780;width:1255;height:0" coordorigin="1488,10780" coordsize="1255,0" path="m1488,10780r1256,e" filled="f" strokecolor="#59b24c" strokeweight="1.60936mm">
              <v:path arrowok="t"/>
            </v:shape>
            <w10:wrap anchorx="page" anchory="page"/>
          </v:group>
        </w:pict>
      </w:r>
      <w:r w:rsidRPr="00747734">
        <w:rPr>
          <w:rFonts w:asciiTheme="minorHAnsi" w:hAnsiTheme="minorHAnsi" w:cstheme="minorHAnsi"/>
          <w:sz w:val="22"/>
          <w:szCs w:val="22"/>
        </w:rPr>
        <w:pict w14:anchorId="4582177D">
          <v:group id="_x0000_s1032" style="position:absolute;left:0;text-align:left;margin-left:74.4pt;margin-top:406.9pt;width:62.75pt;height:0;z-index:-251658240;mso-position-horizontal-relative:page;mso-position-vertical-relative:page" coordorigin="1488,8138" coordsize="1255,0">
            <v:shape id="_x0000_s1033" style="position:absolute;left:1488;top:8138;width:1255;height:0" coordorigin="1488,8138" coordsize="1255,0" path="m1488,8138r1256,e" filled="f" strokecolor="#59b24c" strokeweight="1.60936mm">
              <v:path arrowok="t"/>
            </v:shape>
            <w10:wrap anchorx="page" anchory="page"/>
          </v:group>
        </w:pict>
      </w:r>
      <w:r w:rsidRPr="00747734">
        <w:rPr>
          <w:rFonts w:asciiTheme="minorHAnsi" w:hAnsiTheme="minorHAnsi" w:cstheme="minorHAnsi"/>
          <w:sz w:val="22"/>
          <w:szCs w:val="22"/>
        </w:rPr>
        <w:pict w14:anchorId="2ACBF3C6">
          <v:group id="_x0000_s1030" style="position:absolute;left:0;text-align:left;margin-left:74.4pt;margin-top:177.05pt;width:62.75pt;height:0;z-index:-251659264;mso-position-horizontal-relative:page;mso-position-vertical-relative:page" coordorigin="1488,3541" coordsize="1255,0">
            <v:shape id="_x0000_s1031" style="position:absolute;left:1488;top:3541;width:1255;height:0" coordorigin="1488,3541" coordsize="1255,0" path="m1488,3541r1256,e" filled="f" strokecolor="#59b24c" strokeweight="1.60936mm">
              <v:path arrowok="t"/>
            </v:shape>
            <w10:wrap anchorx="page" anchory="page"/>
          </v:group>
        </w:pict>
      </w:r>
      <w:r w:rsidRPr="00747734">
        <w:rPr>
          <w:rFonts w:asciiTheme="minorHAnsi" w:hAnsiTheme="minorHAnsi" w:cstheme="minorHAnsi"/>
          <w:sz w:val="22"/>
          <w:szCs w:val="22"/>
        </w:rPr>
        <w:pict w14:anchorId="6D53B2D7">
          <v:group id="_x0000_s1028" style="position:absolute;left:0;text-align:left;margin-left:74.4pt;margin-top:91.2pt;width:62.75pt;height:0;z-index:-251660288;mso-position-horizontal-relative:page;mso-position-vertical-relative:page" coordorigin="1488,1824" coordsize="1255,0">
            <v:shape id="_x0000_s1029" style="position:absolute;left:1488;top:1824;width:1255;height:0" coordorigin="1488,1824" coordsize="1255,0" path="m1488,1824r1256,e" filled="f" strokecolor="#59b24c" strokeweight="1.60936mm">
              <v:path arrowok="t"/>
            </v:shape>
            <w10:wrap anchorx="page" anchory="page"/>
          </v:group>
        </w:pic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Course</w:t>
      </w:r>
      <w:r w:rsidRPr="00747734">
        <w:rPr>
          <w:rFonts w:asciiTheme="minorHAnsi" w:hAnsiTheme="minorHAnsi" w:cstheme="minorHAnsi"/>
          <w:spacing w:val="-8"/>
          <w:w w:val="105"/>
          <w:sz w:val="22"/>
          <w:szCs w:val="22"/>
        </w:rPr>
        <w:t>w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ork</w:t>
      </w:r>
    </w:p>
    <w:p w14:paraId="375312DC" w14:textId="77777777" w:rsidR="00732E86" w:rsidRPr="00747734" w:rsidRDefault="00732E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907649B" w14:textId="77777777" w:rsidR="00732E86" w:rsidRPr="00747734" w:rsidRDefault="00E823DF">
      <w:pPr>
        <w:ind w:left="10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2011–2012  </w:t>
      </w:r>
      <w:r w:rsidRPr="007477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Seminar</w:t>
      </w:r>
      <w:r w:rsidRPr="00747734">
        <w:rPr>
          <w:rFonts w:asciiTheme="minorHAnsi" w:hAnsiTheme="minorHAnsi" w:cstheme="minorHAnsi"/>
          <w:b/>
          <w:spacing w:val="13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Pr</w:t>
      </w:r>
      <w:r w:rsidRPr="00747734">
        <w:rPr>
          <w:rFonts w:asciiTheme="minorHAnsi" w:hAnsiTheme="minorHAnsi" w:cstheme="minorHAnsi"/>
          <w:b/>
          <w:spacing w:val="8"/>
          <w:w w:val="114"/>
          <w:sz w:val="22"/>
          <w:szCs w:val="22"/>
        </w:rPr>
        <w:t>o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ject</w:t>
      </w:r>
      <w:r w:rsidRPr="00747734">
        <w:rPr>
          <w:rFonts w:asciiTheme="minorHAnsi" w:hAnsiTheme="minorHAnsi" w:cstheme="minorHAnsi"/>
          <w:b/>
          <w:spacing w:val="41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Co-lead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8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Old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Dominion</w:t>
      </w:r>
      <w:r w:rsidRPr="0074773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Uni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ersi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y, 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Norfolk,</w:t>
      </w:r>
      <w:r w:rsidRPr="0074773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24"/>
          <w:w w:val="103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A.</w:t>
      </w:r>
    </w:p>
    <w:p w14:paraId="7BAB4A3F" w14:textId="77777777" w:rsidR="00732E86" w:rsidRPr="00747734" w:rsidRDefault="00E823DF">
      <w:pPr>
        <w:spacing w:before="33"/>
        <w:ind w:left="1272" w:right="938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7</w:t>
      </w:r>
      <w:r w:rsidRPr="0074773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me</w:t>
      </w:r>
      <w:r w:rsidRPr="00747734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747734">
        <w:rPr>
          <w:rFonts w:asciiTheme="minorHAnsi" w:hAnsiTheme="minorHAnsi" w:cstheme="minorHAnsi"/>
          <w:sz w:val="22"/>
          <w:szCs w:val="22"/>
        </w:rPr>
        <w:t xml:space="preserve">er </w:t>
      </w:r>
      <w:r w:rsidRPr="0074773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team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de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eloping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747734">
        <w:rPr>
          <w:rFonts w:asciiTheme="minorHAnsi" w:hAnsiTheme="minorHAnsi" w:cstheme="minorHAnsi"/>
          <w:sz w:val="22"/>
          <w:szCs w:val="22"/>
        </w:rPr>
        <w:t xml:space="preserve">ersonalized, </w:t>
      </w:r>
      <w:r w:rsidRPr="0074773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cr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 xml:space="preserve">wd-sourced </w:t>
      </w:r>
      <w:r w:rsidRPr="0074773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traffic</w:t>
      </w:r>
      <w:r w:rsidRPr="0074773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application</w:t>
      </w:r>
    </w:p>
    <w:p w14:paraId="754C5F13" w14:textId="77777777" w:rsidR="00732E86" w:rsidRPr="00747734" w:rsidRDefault="00E823DF">
      <w:pPr>
        <w:spacing w:before="4"/>
        <w:ind w:left="1272" w:right="879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Sole</w:t>
      </w:r>
      <w:r w:rsidRPr="0074773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de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elo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747734">
        <w:rPr>
          <w:rFonts w:asciiTheme="minorHAnsi" w:hAnsiTheme="minorHAnsi" w:cstheme="minorHAnsi"/>
          <w:sz w:val="22"/>
          <w:szCs w:val="22"/>
        </w:rPr>
        <w:t>er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of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nati</w:t>
      </w:r>
      <w:r w:rsidRPr="00747734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e </w:t>
      </w:r>
      <w:r w:rsidRPr="0074773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iOS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application</w:t>
      </w:r>
      <w:r w:rsidRPr="00747734">
        <w:rPr>
          <w:rFonts w:asciiTheme="minorHAnsi" w:hAnsiTheme="minorHAnsi" w:cstheme="minorHAnsi"/>
          <w:spacing w:val="12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in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747734">
        <w:rPr>
          <w:rFonts w:asciiTheme="minorHAnsi" w:hAnsiTheme="minorHAnsi" w:cstheme="minorHAnsi"/>
          <w:sz w:val="22"/>
          <w:szCs w:val="22"/>
        </w:rPr>
        <w:t>jecti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e-C </w:t>
      </w:r>
      <w:r w:rsidRPr="0074773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with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J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a </w:t>
      </w:r>
      <w:r w:rsidRPr="0074773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ba</w:t>
      </w:r>
      <w:r w:rsidRPr="00747734">
        <w:rPr>
          <w:rFonts w:asciiTheme="minorHAnsi" w:hAnsiTheme="minorHAnsi" w:cstheme="minorHAnsi"/>
          <w:spacing w:val="-6"/>
          <w:w w:val="107"/>
          <w:sz w:val="22"/>
          <w:szCs w:val="22"/>
        </w:rPr>
        <w:t>c</w:t>
      </w:r>
      <w:r w:rsidRPr="00747734">
        <w:rPr>
          <w:rFonts w:asciiTheme="minorHAnsi" w:hAnsiTheme="minorHAnsi" w:cstheme="minorHAnsi"/>
          <w:spacing w:val="-6"/>
          <w:w w:val="105"/>
          <w:sz w:val="22"/>
          <w:szCs w:val="22"/>
        </w:rPr>
        <w:t>k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end</w:t>
      </w:r>
    </w:p>
    <w:p w14:paraId="0DE8566A" w14:textId="77777777" w:rsidR="00732E86" w:rsidRPr="00747734" w:rsidRDefault="00E823DF">
      <w:pPr>
        <w:spacing w:before="4"/>
        <w:ind w:left="1272" w:right="1558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4</w:t>
      </w:r>
      <w:r w:rsidRPr="0074773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prese</w:t>
      </w:r>
      <w:r w:rsidRPr="00747734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tations</w:t>
      </w:r>
      <w:r w:rsidRPr="00747734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gi</w:t>
      </w:r>
      <w:r w:rsidRPr="00747734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en</w:t>
      </w:r>
      <w:r w:rsidRPr="0074773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to</w:t>
      </w:r>
      <w:r w:rsidRPr="0074773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visiting </w:t>
      </w:r>
      <w:r w:rsidRPr="007477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professors</w:t>
      </w:r>
      <w:r w:rsidRPr="0074773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ind</w:t>
      </w:r>
      <w:r w:rsidRPr="00747734">
        <w:rPr>
          <w:rFonts w:asciiTheme="minorHAnsi" w:hAnsiTheme="minorHAnsi" w:cstheme="minorHAnsi"/>
          <w:spacing w:val="-1"/>
          <w:w w:val="110"/>
          <w:sz w:val="22"/>
          <w:szCs w:val="22"/>
        </w:rPr>
        <w:t>u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stry</w:t>
      </w:r>
      <w:r w:rsidRPr="00747734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executi</w:t>
      </w:r>
      <w:r w:rsidRPr="00747734">
        <w:rPr>
          <w:rFonts w:asciiTheme="minorHAnsi" w:hAnsiTheme="minorHAnsi" w:cstheme="minorHAnsi"/>
          <w:spacing w:val="-6"/>
          <w:w w:val="10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es</w:t>
      </w:r>
    </w:p>
    <w:p w14:paraId="2547D363" w14:textId="77777777" w:rsidR="00732E86" w:rsidRPr="00747734" w:rsidRDefault="00E823DF">
      <w:pPr>
        <w:spacing w:before="4"/>
        <w:ind w:left="1272" w:right="2895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747734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Highest </w:t>
      </w:r>
      <w:r w:rsidRPr="0074773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scoring</w:t>
      </w:r>
      <w:r w:rsidRPr="0074773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pr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 xml:space="preserve">ject </w:t>
      </w:r>
      <w:r w:rsidRPr="0074773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of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three </w:t>
      </w:r>
      <w:r w:rsidRPr="0074773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de</w:t>
      </w:r>
      <w:r w:rsidRPr="00747734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elopme</w:t>
      </w:r>
      <w:r w:rsidRPr="00747734">
        <w:rPr>
          <w:rFonts w:asciiTheme="minorHAnsi" w:hAnsiTheme="minorHAnsi" w:cstheme="minorHAnsi"/>
          <w:spacing w:val="-6"/>
          <w:w w:val="104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teams</w:t>
      </w:r>
    </w:p>
    <w:p w14:paraId="4F853D41" w14:textId="77777777" w:rsidR="00732E86" w:rsidRPr="00747734" w:rsidRDefault="00E823DF">
      <w:pPr>
        <w:spacing w:before="38"/>
        <w:ind w:left="1263" w:right="5624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w w:val="110"/>
          <w:sz w:val="22"/>
          <w:szCs w:val="22"/>
        </w:rPr>
        <w:t>Computer</w:t>
      </w:r>
      <w:r w:rsidRPr="0074773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1"/>
          <w:sz w:val="22"/>
          <w:szCs w:val="22"/>
        </w:rPr>
        <w:t>Skills</w:t>
      </w:r>
    </w:p>
    <w:p w14:paraId="458BBA9C" w14:textId="77777777" w:rsidR="00732E86" w:rsidRPr="00747734" w:rsidRDefault="00732E8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C82BDE7" w14:textId="77777777" w:rsidR="00732E86" w:rsidRPr="00747734" w:rsidRDefault="00E823DF">
      <w:pPr>
        <w:ind w:left="1263" w:right="6535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w w:val="103"/>
          <w:sz w:val="22"/>
          <w:szCs w:val="22"/>
        </w:rPr>
        <w:t>Languages</w:t>
      </w:r>
    </w:p>
    <w:p w14:paraId="5EBC087B" w14:textId="77777777" w:rsidR="00732E86" w:rsidRPr="00747734" w:rsidRDefault="00E823DF">
      <w:pPr>
        <w:spacing w:before="60"/>
        <w:ind w:left="593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b/>
          <w:w w:val="121"/>
          <w:sz w:val="22"/>
          <w:szCs w:val="22"/>
        </w:rPr>
        <w:t xml:space="preserve">Best </w:t>
      </w:r>
      <w:r w:rsidRPr="00747734">
        <w:rPr>
          <w:rFonts w:asciiTheme="minorHAnsi" w:hAnsiTheme="minorHAnsi" w:cstheme="minorHAnsi"/>
          <w:b/>
          <w:spacing w:val="41"/>
          <w:w w:val="1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J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a, </w:t>
      </w:r>
      <w:r w:rsidRPr="0074773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C/C++/O</w:t>
      </w:r>
      <w:r w:rsidRPr="00747734">
        <w:rPr>
          <w:rFonts w:asciiTheme="minorHAnsi" w:hAnsiTheme="minorHAnsi" w:cstheme="minorHAnsi"/>
          <w:spacing w:val="7"/>
          <w:w w:val="114"/>
          <w:sz w:val="22"/>
          <w:szCs w:val="22"/>
        </w:rPr>
        <w:t>b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jecti</w:t>
      </w:r>
      <w:r w:rsidRPr="00747734">
        <w:rPr>
          <w:rFonts w:asciiTheme="minorHAnsi" w:hAnsiTheme="minorHAnsi" w:cstheme="minorHAnsi"/>
          <w:spacing w:val="-7"/>
          <w:w w:val="114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e-C,</w:t>
      </w:r>
      <w:r w:rsidRPr="00747734">
        <w:rPr>
          <w:rFonts w:asciiTheme="minorHAnsi" w:hAnsiTheme="minorHAnsi" w:cstheme="minorHAnsi"/>
          <w:spacing w:val="27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CSS,</w:t>
      </w:r>
      <w:r w:rsidRPr="0074773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HTML,</w:t>
      </w:r>
      <w:r w:rsidRPr="0074773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747734">
        <w:rPr>
          <w:rFonts w:asciiTheme="minorHAnsi" w:hAnsiTheme="minorHAnsi" w:cstheme="minorHAnsi"/>
          <w:sz w:val="22"/>
          <w:szCs w:val="22"/>
        </w:rPr>
        <w:t>u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747734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747734">
        <w:rPr>
          <w:rFonts w:asciiTheme="minorHAnsi" w:hAnsiTheme="minorHAnsi" w:cstheme="minorHAnsi"/>
          <w:sz w:val="22"/>
          <w:szCs w:val="22"/>
        </w:rPr>
        <w:t xml:space="preserve">, </w:t>
      </w:r>
      <w:r w:rsidRPr="0074773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2"/>
          <w:sz w:val="22"/>
          <w:szCs w:val="22"/>
        </w:rPr>
        <w:t>XML</w:t>
      </w:r>
    </w:p>
    <w:p w14:paraId="6E9E2E0C" w14:textId="77777777" w:rsidR="00732E86" w:rsidRPr="00747734" w:rsidRDefault="00E823DF">
      <w:pPr>
        <w:spacing w:before="72"/>
        <w:ind w:left="351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b/>
          <w:w w:val="113"/>
          <w:sz w:val="22"/>
          <w:szCs w:val="22"/>
        </w:rPr>
        <w:t xml:space="preserve">Strong  </w:t>
      </w:r>
      <w:r w:rsidRPr="00747734">
        <w:rPr>
          <w:rFonts w:asciiTheme="minorHAnsi" w:hAnsiTheme="minorHAnsi" w:cstheme="minorHAnsi"/>
          <w:b/>
          <w:spacing w:val="2"/>
          <w:w w:val="1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3"/>
          <w:sz w:val="22"/>
          <w:szCs w:val="22"/>
        </w:rPr>
        <w:t>J</w:t>
      </w:r>
      <w:r w:rsidRPr="00747734">
        <w:rPr>
          <w:rFonts w:asciiTheme="minorHAnsi" w:hAnsiTheme="minorHAnsi" w:cstheme="minorHAnsi"/>
          <w:spacing w:val="-7"/>
          <w:w w:val="113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14"/>
          <w:w w:val="113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13"/>
          <w:sz w:val="22"/>
          <w:szCs w:val="22"/>
        </w:rPr>
        <w:t>ascript,</w:t>
      </w:r>
      <w:r w:rsidRPr="00747734">
        <w:rPr>
          <w:rFonts w:asciiTheme="minorHAnsi" w:hAnsiTheme="minorHAnsi" w:cstheme="minorHAnsi"/>
          <w:spacing w:val="-3"/>
          <w:w w:val="1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REST, </w:t>
      </w:r>
      <w:r w:rsidRPr="0074773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JSON, 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SQL,</w:t>
      </w:r>
      <w:r w:rsidRPr="0074773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PH</w:t>
      </w:r>
      <w:r w:rsidRPr="00747734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747734">
        <w:rPr>
          <w:rFonts w:asciiTheme="minorHAnsi" w:hAnsiTheme="minorHAnsi" w:cstheme="minorHAnsi"/>
          <w:sz w:val="22"/>
          <w:szCs w:val="22"/>
        </w:rPr>
        <w:t xml:space="preserve">, 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DOM,</w:t>
      </w:r>
      <w:r w:rsidRPr="0074773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78"/>
          <w:sz w:val="22"/>
          <w:szCs w:val="22"/>
        </w:rPr>
        <w:t>L</w:t>
      </w:r>
      <w:r w:rsidRPr="00747734">
        <w:rPr>
          <w:rFonts w:asciiTheme="minorHAnsi" w:hAnsiTheme="minorHAnsi" w:cstheme="minorHAnsi"/>
          <w:spacing w:val="-33"/>
          <w:position w:val="4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36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-27"/>
          <w:position w:val="-5"/>
          <w:sz w:val="22"/>
          <w:szCs w:val="22"/>
        </w:rPr>
        <w:t>E</w:t>
      </w:r>
      <w:r w:rsidRPr="00747734">
        <w:rPr>
          <w:rFonts w:asciiTheme="minorHAnsi" w:hAnsiTheme="minorHAnsi" w:cstheme="minorHAnsi"/>
          <w:sz w:val="22"/>
          <w:szCs w:val="22"/>
        </w:rPr>
        <w:t xml:space="preserve">X, </w:t>
      </w:r>
      <w:r w:rsidRPr="0074773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.NET 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 xml:space="preserve">(C#/VB), </w:t>
      </w:r>
      <w:r w:rsidRPr="00747734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AS3.0</w:t>
      </w:r>
    </w:p>
    <w:p w14:paraId="45597A9F" w14:textId="77777777" w:rsidR="00732E86" w:rsidRPr="00747734" w:rsidRDefault="00E823DF">
      <w:pPr>
        <w:spacing w:before="22"/>
        <w:ind w:left="503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b/>
          <w:w w:val="116"/>
          <w:sz w:val="22"/>
          <w:szCs w:val="22"/>
        </w:rPr>
        <w:t xml:space="preserve">Basic </w:t>
      </w:r>
      <w:r w:rsidRPr="00747734">
        <w:rPr>
          <w:rFonts w:asciiTheme="minorHAnsi" w:hAnsiTheme="minorHAnsi" w:cstheme="minorHAnsi"/>
          <w:b/>
          <w:spacing w:val="46"/>
          <w:w w:val="1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J,</w:t>
      </w:r>
      <w:r w:rsidRPr="0074773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747734">
        <w:rPr>
          <w:rFonts w:asciiTheme="minorHAnsi" w:hAnsiTheme="minorHAnsi" w:cstheme="minorHAnsi"/>
          <w:sz w:val="22"/>
          <w:szCs w:val="22"/>
        </w:rPr>
        <w:t xml:space="preserve">erl, </w:t>
      </w:r>
      <w:r w:rsidRPr="007477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PLSQL, 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Python</w:t>
      </w:r>
    </w:p>
    <w:p w14:paraId="14C1EDC5" w14:textId="77777777" w:rsidR="00732E86" w:rsidRPr="00747734" w:rsidRDefault="00E823DF">
      <w:pPr>
        <w:spacing w:before="93" w:line="300" w:lineRule="auto"/>
        <w:ind w:left="512" w:right="6293" w:firstLine="751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pacing w:val="-20"/>
          <w:w w:val="114"/>
          <w:sz w:val="22"/>
          <w:szCs w:val="22"/>
        </w:rPr>
        <w:t>F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rame</w:t>
      </w:r>
      <w:r w:rsidRPr="00747734">
        <w:rPr>
          <w:rFonts w:asciiTheme="minorHAnsi" w:hAnsiTheme="minorHAnsi" w:cstheme="minorHAnsi"/>
          <w:spacing w:val="-7"/>
          <w:w w:val="103"/>
          <w:sz w:val="22"/>
          <w:szCs w:val="22"/>
        </w:rPr>
        <w:t>w</w:t>
      </w:r>
      <w:r w:rsidRPr="00747734">
        <w:rPr>
          <w:rFonts w:asciiTheme="minorHAnsi" w:hAnsiTheme="minorHAnsi" w:cstheme="minorHAnsi"/>
          <w:w w:val="102"/>
          <w:sz w:val="22"/>
          <w:szCs w:val="22"/>
        </w:rPr>
        <w:t xml:space="preserve">orks </w:t>
      </w:r>
      <w:r w:rsidRPr="00747734">
        <w:rPr>
          <w:rFonts w:asciiTheme="minorHAnsi" w:hAnsiTheme="minorHAnsi" w:cstheme="minorHAnsi"/>
          <w:b/>
          <w:sz w:val="22"/>
          <w:szCs w:val="22"/>
        </w:rPr>
        <w:t>J</w:t>
      </w:r>
      <w:r w:rsidRPr="00747734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747734">
        <w:rPr>
          <w:rFonts w:asciiTheme="minorHAnsi" w:hAnsiTheme="minorHAnsi" w:cstheme="minorHAnsi"/>
          <w:b/>
          <w:spacing w:val="-14"/>
          <w:sz w:val="22"/>
          <w:szCs w:val="22"/>
        </w:rPr>
        <w:t>v</w:t>
      </w:r>
      <w:r w:rsidRPr="00747734">
        <w:rPr>
          <w:rFonts w:asciiTheme="minorHAnsi" w:hAnsiTheme="minorHAnsi" w:cstheme="minorHAnsi"/>
          <w:b/>
          <w:sz w:val="22"/>
          <w:szCs w:val="22"/>
        </w:rPr>
        <w:t xml:space="preserve">a  </w:t>
      </w:r>
      <w:r w:rsidRPr="00747734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Gu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a, </w:t>
      </w:r>
      <w:r w:rsidRPr="00747734">
        <w:rPr>
          <w:rFonts w:asciiTheme="minorHAnsi" w:hAnsiTheme="minorHAnsi" w:cstheme="minorHAnsi"/>
          <w:w w:val="113"/>
          <w:sz w:val="22"/>
          <w:szCs w:val="22"/>
        </w:rPr>
        <w:t xml:space="preserve">Jama </w:t>
      </w:r>
      <w:r w:rsidRPr="00747734">
        <w:rPr>
          <w:rFonts w:asciiTheme="minorHAnsi" w:hAnsiTheme="minorHAnsi" w:cstheme="minorHAnsi"/>
          <w:b/>
          <w:w w:val="139"/>
          <w:sz w:val="22"/>
          <w:szCs w:val="22"/>
        </w:rPr>
        <w:t xml:space="preserve">C++ </w:t>
      </w:r>
      <w:r w:rsidRPr="00747734">
        <w:rPr>
          <w:rFonts w:asciiTheme="minorHAnsi" w:hAnsiTheme="minorHAnsi" w:cstheme="minorHAnsi"/>
          <w:b/>
          <w:spacing w:val="26"/>
          <w:w w:val="13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B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>ost,</w:t>
      </w:r>
      <w:r w:rsidRPr="0074773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CGAL</w:t>
      </w:r>
    </w:p>
    <w:p w14:paraId="6ECB6765" w14:textId="77777777" w:rsidR="00732E86" w:rsidRPr="00747734" w:rsidRDefault="00E823DF">
      <w:pPr>
        <w:spacing w:before="31" w:line="257" w:lineRule="auto"/>
        <w:ind w:left="1263" w:right="80" w:hanging="577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b/>
          <w:sz w:val="22"/>
          <w:szCs w:val="22"/>
        </w:rPr>
        <w:t xml:space="preserve">iOS   </w:t>
      </w:r>
      <w:r w:rsidRPr="0074773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747734">
        <w:rPr>
          <w:rFonts w:asciiTheme="minorHAnsi" w:hAnsiTheme="minorHAnsi" w:cstheme="minorHAnsi"/>
          <w:sz w:val="22"/>
          <w:szCs w:val="22"/>
        </w:rPr>
        <w:t>ace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bo</w:t>
      </w:r>
      <w:r w:rsidRPr="00747734">
        <w:rPr>
          <w:rFonts w:asciiTheme="minorHAnsi" w:hAnsiTheme="minorHAnsi" w:cstheme="minorHAnsi"/>
          <w:sz w:val="22"/>
          <w:szCs w:val="22"/>
        </w:rPr>
        <w:t xml:space="preserve">ok </w:t>
      </w:r>
      <w:r w:rsidRPr="0074773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SDK, </w:t>
      </w:r>
      <w:r w:rsidRPr="0074773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7"/>
          <w:w w:val="109"/>
          <w:sz w:val="22"/>
          <w:szCs w:val="22"/>
        </w:rPr>
        <w:t>A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ddressB</w:t>
      </w:r>
      <w:r w:rsidRPr="00747734">
        <w:rPr>
          <w:rFonts w:asciiTheme="minorHAnsi" w:hAnsiTheme="minorHAnsi" w:cstheme="minorHAnsi"/>
          <w:spacing w:val="7"/>
          <w:w w:val="109"/>
          <w:sz w:val="22"/>
          <w:szCs w:val="22"/>
        </w:rPr>
        <w:t>o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ok/UI,</w:t>
      </w:r>
      <w:r w:rsidRPr="00747734">
        <w:rPr>
          <w:rFonts w:asciiTheme="minorHAnsi" w:hAnsiTheme="minorHAnsi" w:cstheme="minorHAnsi"/>
          <w:spacing w:val="37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Core </w:t>
      </w:r>
      <w:r w:rsidRPr="0074773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Animation,</w:t>
      </w:r>
      <w:r w:rsidRPr="00747734">
        <w:rPr>
          <w:rFonts w:asciiTheme="minorHAnsi" w:hAnsiTheme="minorHAnsi" w:cstheme="minorHAnsi"/>
          <w:spacing w:val="35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Core </w:t>
      </w:r>
      <w:r w:rsidRPr="0074773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747734">
        <w:rPr>
          <w:rFonts w:asciiTheme="minorHAnsi" w:hAnsiTheme="minorHAnsi" w:cstheme="minorHAnsi"/>
          <w:sz w:val="22"/>
          <w:szCs w:val="22"/>
        </w:rPr>
        <w:t xml:space="preserve">udio, </w:t>
      </w:r>
      <w:r w:rsidRPr="0074773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Core </w:t>
      </w:r>
      <w:r w:rsidRPr="0074773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5"/>
          <w:sz w:val="22"/>
          <w:szCs w:val="22"/>
        </w:rPr>
        <w:t xml:space="preserve">Data, </w:t>
      </w:r>
      <w:r w:rsidRPr="00747734">
        <w:rPr>
          <w:rFonts w:asciiTheme="minorHAnsi" w:hAnsiTheme="minorHAnsi" w:cstheme="minorHAnsi"/>
          <w:sz w:val="22"/>
          <w:szCs w:val="22"/>
        </w:rPr>
        <w:t>Core</w:t>
      </w:r>
      <w:r w:rsidRPr="0074773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 xml:space="preserve">cation,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Core</w:t>
      </w:r>
      <w:r w:rsidRPr="0074773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Graphics, </w:t>
      </w:r>
      <w:r w:rsidRPr="0074773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MapKit,</w:t>
      </w:r>
      <w:r w:rsidRPr="00747734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MessageUI,</w:t>
      </w:r>
      <w:r w:rsidRPr="0074773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UIKit</w:t>
      </w:r>
    </w:p>
    <w:p w14:paraId="0C4A7CD0" w14:textId="77777777" w:rsidR="00732E86" w:rsidRPr="00747734" w:rsidRDefault="00E823DF">
      <w:pPr>
        <w:spacing w:before="96"/>
        <w:ind w:left="1263" w:right="6191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747734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vironme</w:t>
      </w:r>
      <w:r w:rsidRPr="00747734">
        <w:rPr>
          <w:rFonts w:asciiTheme="minorHAnsi" w:hAnsiTheme="minorHAnsi" w:cstheme="minorHAnsi"/>
          <w:spacing w:val="-7"/>
          <w:w w:val="104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ts</w:t>
      </w:r>
    </w:p>
    <w:p w14:paraId="20A2F96D" w14:textId="77777777" w:rsidR="00732E86" w:rsidRPr="00747734" w:rsidRDefault="00E823DF">
      <w:pPr>
        <w:spacing w:before="80" w:line="257" w:lineRule="auto"/>
        <w:ind w:left="1263" w:right="74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w w:val="108"/>
          <w:sz w:val="22"/>
          <w:szCs w:val="22"/>
        </w:rPr>
        <w:t>Net</w:t>
      </w:r>
      <w:r w:rsidRPr="00747734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eans,</w:t>
      </w:r>
      <w:r w:rsidRPr="00747734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Eclipse,</w:t>
      </w:r>
      <w:r w:rsidRPr="0074773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Su</w:t>
      </w:r>
      <w:r w:rsidRPr="00747734">
        <w:rPr>
          <w:rFonts w:asciiTheme="minorHAnsi" w:hAnsiTheme="minorHAnsi" w:cstheme="minorHAnsi"/>
          <w:spacing w:val="-7"/>
          <w:w w:val="112"/>
          <w:sz w:val="22"/>
          <w:szCs w:val="22"/>
        </w:rPr>
        <w:t>bv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ersion/TFS/Git,</w:t>
      </w:r>
      <w:r w:rsidRPr="00747734">
        <w:rPr>
          <w:rFonts w:asciiTheme="minorHAnsi" w:hAnsiTheme="minorHAnsi" w:cstheme="minorHAnsi"/>
          <w:spacing w:val="26"/>
          <w:w w:val="11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UNIX,</w:t>
      </w:r>
      <w:r w:rsidRPr="0074773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Li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747734">
        <w:rPr>
          <w:rFonts w:asciiTheme="minorHAnsi" w:hAnsiTheme="minorHAnsi" w:cstheme="minorHAnsi"/>
          <w:sz w:val="22"/>
          <w:szCs w:val="22"/>
        </w:rPr>
        <w:t xml:space="preserve">ux,  </w:t>
      </w:r>
      <w:r w:rsidRPr="00747734">
        <w:rPr>
          <w:rFonts w:asciiTheme="minorHAnsi" w:hAnsiTheme="minorHAnsi" w:cstheme="minorHAnsi"/>
          <w:spacing w:val="-24"/>
          <w:sz w:val="22"/>
          <w:szCs w:val="22"/>
        </w:rPr>
        <w:t>A</w:t>
      </w:r>
      <w:r w:rsidRPr="00747734">
        <w:rPr>
          <w:rFonts w:asciiTheme="minorHAnsi" w:hAnsiTheme="minorHAnsi" w:cstheme="minorHAnsi"/>
          <w:sz w:val="22"/>
          <w:szCs w:val="22"/>
        </w:rPr>
        <w:t>WS,</w:t>
      </w:r>
      <w:r w:rsidRPr="0074773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 xml:space="preserve">ersionOne, </w:t>
      </w:r>
      <w:r w:rsidRPr="0074773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2"/>
          <w:sz w:val="22"/>
          <w:szCs w:val="22"/>
        </w:rPr>
        <w:t xml:space="preserve">Vi- </w:t>
      </w:r>
      <w:r w:rsidRPr="00747734">
        <w:rPr>
          <w:rFonts w:asciiTheme="minorHAnsi" w:hAnsiTheme="minorHAnsi" w:cstheme="minorHAnsi"/>
          <w:sz w:val="22"/>
          <w:szCs w:val="22"/>
        </w:rPr>
        <w:t>sual</w:t>
      </w:r>
      <w:r w:rsidRPr="0074773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Studio, </w:t>
      </w:r>
      <w:r w:rsidRPr="0074773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Xc</w:t>
      </w:r>
      <w:r w:rsidRPr="00747734">
        <w:rPr>
          <w:rFonts w:asciiTheme="minorHAnsi" w:hAnsiTheme="minorHAnsi" w:cstheme="minorHAnsi"/>
          <w:spacing w:val="7"/>
          <w:w w:val="111"/>
          <w:sz w:val="22"/>
          <w:szCs w:val="22"/>
        </w:rPr>
        <w:t>o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de/Instrume</w:t>
      </w:r>
      <w:r w:rsidRPr="00747734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ts,</w:t>
      </w:r>
      <w:r w:rsidRPr="00747734">
        <w:rPr>
          <w:rFonts w:asciiTheme="minorHAnsi" w:hAnsiTheme="minorHAnsi" w:cstheme="minorHAnsi"/>
          <w:spacing w:val="11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Matlab,</w:t>
      </w:r>
      <w:r w:rsidRPr="00747734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UCSF 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Chimera,</w:t>
      </w:r>
      <w:r w:rsidRPr="00747734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Gorgon, </w:t>
      </w:r>
      <w:r w:rsidRPr="0074773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Fire</w:t>
      </w:r>
      <w:r w:rsidRPr="00747734">
        <w:rPr>
          <w:rFonts w:asciiTheme="minorHAnsi" w:hAnsiTheme="minorHAnsi" w:cstheme="minorHAnsi"/>
          <w:spacing w:val="-6"/>
          <w:w w:val="107"/>
          <w:sz w:val="22"/>
          <w:szCs w:val="22"/>
        </w:rPr>
        <w:t>w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 xml:space="preserve">orks, 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Drea</w:t>
      </w:r>
      <w:r w:rsidRPr="00747734">
        <w:rPr>
          <w:rFonts w:asciiTheme="minorHAnsi" w:hAnsiTheme="minorHAnsi" w:cstheme="minorHAnsi"/>
          <w:spacing w:val="-6"/>
          <w:w w:val="105"/>
          <w:sz w:val="22"/>
          <w:szCs w:val="22"/>
        </w:rPr>
        <w:t>mw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e</w:t>
      </w:r>
      <w:r w:rsidRPr="00747734">
        <w:rPr>
          <w:rFonts w:asciiTheme="minorHAnsi" w:hAnsiTheme="minorHAnsi" w:cstheme="minorHAnsi"/>
          <w:spacing w:val="-6"/>
          <w:w w:val="105"/>
          <w:sz w:val="22"/>
          <w:szCs w:val="22"/>
        </w:rPr>
        <w:t>av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er,</w:t>
      </w:r>
      <w:r w:rsidRPr="00747734">
        <w:rPr>
          <w:rFonts w:asciiTheme="minorHAnsi" w:hAnsiTheme="minorHAnsi" w:cstheme="minorHAnsi"/>
          <w:spacing w:val="22"/>
          <w:w w:val="10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Flash 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Studio, </w:t>
      </w:r>
      <w:r w:rsidRPr="0074773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DOS,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Microsoft</w:t>
      </w:r>
      <w:r w:rsidRPr="0074773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Wi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d</w:t>
      </w:r>
      <w:r w:rsidRPr="00747734">
        <w:rPr>
          <w:rFonts w:asciiTheme="minorHAnsi" w:hAnsiTheme="minorHAnsi" w:cstheme="minorHAnsi"/>
          <w:spacing w:val="-6"/>
          <w:w w:val="104"/>
          <w:sz w:val="22"/>
          <w:szCs w:val="22"/>
        </w:rPr>
        <w:t>o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ws/Office</w:t>
      </w:r>
    </w:p>
    <w:p w14:paraId="2747977A" w14:textId="77777777" w:rsidR="00732E86" w:rsidRPr="00747734" w:rsidRDefault="00E823DF">
      <w:pPr>
        <w:spacing w:before="27"/>
        <w:ind w:left="1263" w:right="5427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>Honors</w:t>
      </w:r>
      <w:r w:rsidRPr="00747734">
        <w:rPr>
          <w:rFonts w:asciiTheme="minorHAnsi" w:hAnsiTheme="minorHAnsi" w:cstheme="minorHAnsi"/>
          <w:spacing w:val="6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&amp;</w:t>
      </w:r>
      <w:r w:rsidRPr="0074773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24"/>
          <w:w w:val="104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ards</w:t>
      </w:r>
    </w:p>
    <w:p w14:paraId="008AE4BD" w14:textId="77777777" w:rsidR="00732E86" w:rsidRPr="00747734" w:rsidRDefault="00732E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B75C9B9" w14:textId="77777777" w:rsidR="00732E86" w:rsidRPr="00747734" w:rsidRDefault="00E823DF">
      <w:pPr>
        <w:ind w:left="647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2013 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Gene</w:t>
      </w:r>
      <w:r w:rsidRPr="00747734">
        <w:rPr>
          <w:rFonts w:asciiTheme="minorHAnsi" w:hAnsiTheme="minorHAnsi" w:cstheme="minorHAnsi"/>
          <w:b/>
          <w:spacing w:val="30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Newman</w:t>
      </w:r>
      <w:r w:rsidRPr="00747734">
        <w:rPr>
          <w:rFonts w:asciiTheme="minorHAnsi" w:hAnsiTheme="minorHAnsi" w:cstheme="minorHAnsi"/>
          <w:b/>
          <w:spacing w:val="29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spacing w:val="-24"/>
          <w:w w:val="114"/>
          <w:sz w:val="22"/>
          <w:szCs w:val="22"/>
        </w:rPr>
        <w:t>A</w:t>
      </w:r>
      <w:r w:rsidRPr="00747734">
        <w:rPr>
          <w:rFonts w:asciiTheme="minorHAnsi" w:hAnsiTheme="minorHAnsi" w:cstheme="minorHAnsi"/>
          <w:b/>
          <w:spacing w:val="-8"/>
          <w:w w:val="114"/>
          <w:sz w:val="22"/>
          <w:szCs w:val="22"/>
        </w:rPr>
        <w:t>w</w:t>
      </w:r>
      <w:r w:rsidRPr="00747734">
        <w:rPr>
          <w:rFonts w:asciiTheme="minorHAnsi" w:hAnsiTheme="minorHAnsi" w:cstheme="minorHAnsi"/>
          <w:b/>
          <w:w w:val="114"/>
          <w:sz w:val="22"/>
          <w:szCs w:val="22"/>
        </w:rPr>
        <w:t>ard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6"/>
          <w:w w:val="11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Best</w:t>
      </w:r>
      <w:r w:rsidRPr="0074773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747734">
        <w:rPr>
          <w:rFonts w:asciiTheme="minorHAnsi" w:hAnsiTheme="minorHAnsi" w:cstheme="minorHAnsi"/>
          <w:sz w:val="22"/>
          <w:szCs w:val="22"/>
        </w:rPr>
        <w:t>erall</w:t>
      </w:r>
      <w:r w:rsidRPr="0074773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pa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747734">
        <w:rPr>
          <w:rFonts w:asciiTheme="minorHAnsi" w:hAnsiTheme="minorHAnsi" w:cstheme="minorHAnsi"/>
          <w:sz w:val="22"/>
          <w:szCs w:val="22"/>
        </w:rPr>
        <w:t xml:space="preserve">er, 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Virginia</w:t>
      </w:r>
      <w:r w:rsidRPr="0074773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M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>deling,</w:t>
      </w:r>
      <w:r w:rsidRPr="0074773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Analysis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20C8BEB6" w14:textId="77777777" w:rsidR="00732E86" w:rsidRPr="00747734" w:rsidRDefault="00E823DF">
      <w:pPr>
        <w:spacing w:before="18"/>
        <w:ind w:left="1263" w:right="3796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>Si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747734">
        <w:rPr>
          <w:rFonts w:asciiTheme="minorHAnsi" w:hAnsiTheme="minorHAnsi" w:cstheme="minorHAnsi"/>
          <w:sz w:val="22"/>
          <w:szCs w:val="22"/>
        </w:rPr>
        <w:t xml:space="preserve">ulation 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Ce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747734">
        <w:rPr>
          <w:rFonts w:asciiTheme="minorHAnsi" w:hAnsiTheme="minorHAnsi" w:cstheme="minorHAnsi"/>
          <w:sz w:val="22"/>
          <w:szCs w:val="22"/>
        </w:rPr>
        <w:t xml:space="preserve">ter </w:t>
      </w:r>
      <w:r w:rsidRPr="0074773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Capstone </w:t>
      </w:r>
      <w:r w:rsidRPr="0074773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2"/>
          <w:sz w:val="22"/>
          <w:szCs w:val="22"/>
        </w:rPr>
        <w:t>confere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99"/>
          <w:sz w:val="22"/>
          <w:szCs w:val="22"/>
        </w:rPr>
        <w:t>c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e.</w:t>
      </w:r>
    </w:p>
    <w:p w14:paraId="50491EEA" w14:textId="77777777" w:rsidR="00732E86" w:rsidRPr="00747734" w:rsidRDefault="00E823DF">
      <w:pPr>
        <w:spacing w:before="92"/>
        <w:ind w:left="647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2012 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6"/>
          <w:sz w:val="22"/>
          <w:szCs w:val="22"/>
        </w:rPr>
        <w:t>Graduate</w:t>
      </w:r>
      <w:r w:rsidRPr="00747734">
        <w:rPr>
          <w:rFonts w:asciiTheme="minorHAnsi" w:hAnsiTheme="minorHAnsi" w:cstheme="minorHAnsi"/>
          <w:b/>
          <w:spacing w:val="2"/>
          <w:w w:val="1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6"/>
          <w:sz w:val="22"/>
          <w:szCs w:val="22"/>
        </w:rPr>
        <w:t>with</w:t>
      </w:r>
      <w:r w:rsidRPr="00747734">
        <w:rPr>
          <w:rFonts w:asciiTheme="minorHAnsi" w:hAnsiTheme="minorHAnsi" w:cstheme="minorHAnsi"/>
          <w:b/>
          <w:spacing w:val="24"/>
          <w:w w:val="1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6"/>
          <w:sz w:val="22"/>
          <w:szCs w:val="22"/>
        </w:rPr>
        <w:t>Distinction</w:t>
      </w:r>
      <w:r w:rsidRPr="00747734">
        <w:rPr>
          <w:rFonts w:asciiTheme="minorHAnsi" w:hAnsiTheme="minorHAnsi" w:cstheme="minorHAnsi"/>
          <w:w w:val="116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26"/>
          <w:w w:val="1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747734">
        <w:rPr>
          <w:rFonts w:asciiTheme="minorHAnsi" w:hAnsiTheme="minorHAnsi" w:cstheme="minorHAnsi"/>
          <w:sz w:val="22"/>
          <w:szCs w:val="22"/>
        </w:rPr>
        <w:t xml:space="preserve">arded </w:t>
      </w:r>
      <w:r w:rsidRPr="0074773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with</w:t>
      </w:r>
      <w:r w:rsidRPr="0074773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B.Sc.,</w:t>
      </w:r>
      <w:r w:rsidRPr="0074773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Old</w:t>
      </w:r>
      <w:r w:rsidRPr="0074773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Dominion</w:t>
      </w:r>
      <w:r w:rsidRPr="0074773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Uni</w:t>
      </w:r>
      <w:r w:rsidRPr="00747734">
        <w:rPr>
          <w:rFonts w:asciiTheme="minorHAnsi" w:hAnsiTheme="minorHAnsi" w:cstheme="minorHAnsi"/>
          <w:spacing w:val="-6"/>
          <w:w w:val="103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ersi</w:t>
      </w:r>
      <w:r w:rsidRPr="00747734">
        <w:rPr>
          <w:rFonts w:asciiTheme="minorHAnsi" w:hAnsiTheme="minorHAnsi" w:cstheme="minorHAnsi"/>
          <w:spacing w:val="-6"/>
          <w:w w:val="108"/>
          <w:sz w:val="22"/>
          <w:szCs w:val="22"/>
        </w:rPr>
        <w:t>t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y.</w:t>
      </w:r>
    </w:p>
    <w:p w14:paraId="2033C5D6" w14:textId="77777777" w:rsidR="00732E86" w:rsidRPr="00747734" w:rsidRDefault="00E823DF">
      <w:pPr>
        <w:spacing w:before="92" w:line="257" w:lineRule="auto"/>
        <w:ind w:left="1263" w:right="80" w:hanging="616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2012 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1"/>
          <w:sz w:val="22"/>
          <w:szCs w:val="22"/>
        </w:rPr>
        <w:t xml:space="preserve">Undergraduate </w:t>
      </w:r>
      <w:r w:rsidRPr="00747734">
        <w:rPr>
          <w:rFonts w:asciiTheme="minorHAnsi" w:hAnsiTheme="minorHAnsi" w:cstheme="minorHAnsi"/>
          <w:b/>
          <w:spacing w:val="4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1"/>
          <w:sz w:val="22"/>
          <w:szCs w:val="22"/>
        </w:rPr>
        <w:t>Resear</w:t>
      </w:r>
      <w:r w:rsidRPr="00747734">
        <w:rPr>
          <w:rFonts w:asciiTheme="minorHAnsi" w:hAnsiTheme="minorHAnsi" w:cstheme="minorHAnsi"/>
          <w:b/>
          <w:spacing w:val="-8"/>
          <w:w w:val="111"/>
          <w:sz w:val="22"/>
          <w:szCs w:val="22"/>
        </w:rPr>
        <w:t>c</w:t>
      </w:r>
      <w:r w:rsidRPr="00747734">
        <w:rPr>
          <w:rFonts w:asciiTheme="minorHAnsi" w:hAnsiTheme="minorHAnsi" w:cstheme="minorHAnsi"/>
          <w:b/>
          <w:w w:val="111"/>
          <w:sz w:val="22"/>
          <w:szCs w:val="22"/>
        </w:rPr>
        <w:t>h</w:t>
      </w:r>
      <w:r w:rsidRPr="00747734">
        <w:rPr>
          <w:rFonts w:asciiTheme="minorHAnsi" w:hAnsiTheme="minorHAnsi" w:cstheme="minorHAnsi"/>
          <w:b/>
          <w:spacing w:val="48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spacing w:val="-23"/>
          <w:w w:val="111"/>
          <w:sz w:val="22"/>
          <w:szCs w:val="22"/>
        </w:rPr>
        <w:t>A</w:t>
      </w:r>
      <w:r w:rsidRPr="00747734">
        <w:rPr>
          <w:rFonts w:asciiTheme="minorHAnsi" w:hAnsiTheme="minorHAnsi" w:cstheme="minorHAnsi"/>
          <w:b/>
          <w:spacing w:val="-8"/>
          <w:w w:val="111"/>
          <w:sz w:val="22"/>
          <w:szCs w:val="22"/>
        </w:rPr>
        <w:t>w</w:t>
      </w:r>
      <w:r w:rsidRPr="00747734">
        <w:rPr>
          <w:rFonts w:asciiTheme="minorHAnsi" w:hAnsiTheme="minorHAnsi" w:cstheme="minorHAnsi"/>
          <w:b/>
          <w:w w:val="111"/>
          <w:sz w:val="22"/>
          <w:szCs w:val="22"/>
        </w:rPr>
        <w:t>ard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28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Outstanding</w:t>
      </w:r>
      <w:r w:rsidRPr="00747734">
        <w:rPr>
          <w:rFonts w:asciiTheme="minorHAnsi" w:hAnsiTheme="minorHAnsi" w:cstheme="minorHAnsi"/>
          <w:spacing w:val="-21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1"/>
          <w:sz w:val="22"/>
          <w:szCs w:val="22"/>
        </w:rPr>
        <w:t>undergraduate</w:t>
      </w:r>
      <w:r w:rsidRPr="00747734">
        <w:rPr>
          <w:rFonts w:asciiTheme="minorHAnsi" w:hAnsiTheme="minorHAnsi" w:cstheme="minorHAnsi"/>
          <w:spacing w:val="-27"/>
          <w:w w:val="11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747734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747734">
        <w:rPr>
          <w:rFonts w:asciiTheme="minorHAnsi" w:hAnsiTheme="minorHAnsi" w:cstheme="minorHAnsi"/>
          <w:w w:val="102"/>
          <w:sz w:val="22"/>
          <w:szCs w:val="22"/>
        </w:rPr>
        <w:t>hie</w:t>
      </w:r>
      <w:r w:rsidRPr="00747734">
        <w:rPr>
          <w:rFonts w:asciiTheme="minorHAnsi" w:hAnsiTheme="minorHAnsi" w:cstheme="minorHAnsi"/>
          <w:spacing w:val="-6"/>
          <w:w w:val="102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2"/>
          <w:sz w:val="22"/>
          <w:szCs w:val="22"/>
        </w:rPr>
        <w:t>eme</w:t>
      </w:r>
      <w:r w:rsidRPr="00747734">
        <w:rPr>
          <w:rFonts w:asciiTheme="minorHAnsi" w:hAnsiTheme="minorHAnsi" w:cstheme="minorHAnsi"/>
          <w:spacing w:val="-6"/>
          <w:w w:val="102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6"/>
          <w:sz w:val="22"/>
          <w:szCs w:val="22"/>
        </w:rPr>
        <w:t>t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 xml:space="preserve">, </w:t>
      </w:r>
      <w:r w:rsidRPr="00747734">
        <w:rPr>
          <w:rFonts w:asciiTheme="minorHAnsi" w:hAnsiTheme="minorHAnsi" w:cstheme="minorHAnsi"/>
          <w:sz w:val="22"/>
          <w:szCs w:val="22"/>
        </w:rPr>
        <w:t>Old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Dominion</w:t>
      </w:r>
      <w:r w:rsidRPr="0074773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Uni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747734">
        <w:rPr>
          <w:rFonts w:asciiTheme="minorHAnsi" w:hAnsiTheme="minorHAnsi" w:cstheme="minorHAnsi"/>
          <w:sz w:val="22"/>
          <w:szCs w:val="22"/>
        </w:rPr>
        <w:t>ersi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y, </w:t>
      </w:r>
      <w:r w:rsidRPr="0074773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Spring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Undergraduate</w:t>
      </w:r>
      <w:r w:rsidRPr="00747734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Resear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747734">
        <w:rPr>
          <w:rFonts w:asciiTheme="minorHAnsi" w:hAnsiTheme="minorHAnsi" w:cstheme="minorHAnsi"/>
          <w:sz w:val="22"/>
          <w:szCs w:val="22"/>
        </w:rPr>
        <w:t xml:space="preserve">h 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18"/>
          <w:w w:val="116"/>
          <w:sz w:val="22"/>
          <w:szCs w:val="22"/>
        </w:rPr>
        <w:t>F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air.</w:t>
      </w:r>
    </w:p>
    <w:p w14:paraId="7D395983" w14:textId="77777777" w:rsidR="00732E86" w:rsidRPr="00747734" w:rsidRDefault="00E823DF">
      <w:pPr>
        <w:spacing w:before="75"/>
        <w:ind w:left="647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2011  </w:t>
      </w:r>
      <w:r w:rsidRPr="0074773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6"/>
          <w:sz w:val="22"/>
          <w:szCs w:val="22"/>
        </w:rPr>
        <w:t>First</w:t>
      </w:r>
      <w:r w:rsidRPr="00747734">
        <w:rPr>
          <w:rFonts w:asciiTheme="minorHAnsi" w:hAnsiTheme="minorHAnsi" w:cstheme="minorHAnsi"/>
          <w:b/>
          <w:spacing w:val="19"/>
          <w:w w:val="1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6"/>
          <w:sz w:val="22"/>
          <w:szCs w:val="22"/>
        </w:rPr>
        <w:t>Place</w:t>
      </w:r>
      <w:r w:rsidRPr="00747734">
        <w:rPr>
          <w:rFonts w:asciiTheme="minorHAnsi" w:hAnsiTheme="minorHAnsi" w:cstheme="minorHAnsi"/>
          <w:w w:val="116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11"/>
          <w:w w:val="1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ODU-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747734">
        <w:rPr>
          <w:rFonts w:asciiTheme="minorHAnsi" w:hAnsiTheme="minorHAnsi" w:cstheme="minorHAnsi"/>
          <w:sz w:val="22"/>
          <w:szCs w:val="22"/>
        </w:rPr>
        <w:t>CM</w:t>
      </w:r>
      <w:r w:rsidRPr="0074773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Programming</w:t>
      </w:r>
      <w:r w:rsidRPr="00747734">
        <w:rPr>
          <w:rFonts w:asciiTheme="minorHAnsi" w:hAnsiTheme="minorHAnsi" w:cstheme="minorHAnsi"/>
          <w:spacing w:val="13"/>
          <w:w w:val="10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5"/>
          <w:sz w:val="22"/>
          <w:szCs w:val="22"/>
        </w:rPr>
        <w:t>Co</w:t>
      </w:r>
      <w:r w:rsidRPr="00747734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4"/>
          <w:sz w:val="22"/>
          <w:szCs w:val="22"/>
        </w:rPr>
        <w:t>test.</w:t>
      </w:r>
    </w:p>
    <w:p w14:paraId="1C2BEE54" w14:textId="77777777" w:rsidR="00732E86" w:rsidRPr="00747734" w:rsidRDefault="00E823DF">
      <w:pPr>
        <w:spacing w:before="72"/>
        <w:ind w:left="138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t xml:space="preserve">2010-2011  </w:t>
      </w:r>
      <w:r w:rsidRPr="0074773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w w:val="113"/>
          <w:sz w:val="22"/>
          <w:szCs w:val="22"/>
        </w:rPr>
        <w:t>Dean’s</w:t>
      </w:r>
      <w:r w:rsidRPr="00747734">
        <w:rPr>
          <w:rFonts w:asciiTheme="minorHAnsi" w:hAnsiTheme="minorHAnsi" w:cstheme="minorHAnsi"/>
          <w:b/>
          <w:spacing w:val="22"/>
          <w:w w:val="1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b/>
          <w:sz w:val="22"/>
          <w:szCs w:val="22"/>
        </w:rPr>
        <w:t>List</w:t>
      </w:r>
      <w:r w:rsidRPr="00747734">
        <w:rPr>
          <w:rFonts w:asciiTheme="minorHAnsi" w:hAnsiTheme="minorHAnsi" w:cstheme="minorHAnsi"/>
          <w:sz w:val="22"/>
          <w:szCs w:val="22"/>
        </w:rPr>
        <w:t xml:space="preserve">, </w:t>
      </w:r>
      <w:r w:rsidRPr="0074773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Old</w:t>
      </w:r>
      <w:r w:rsidRPr="0074773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Dominion</w:t>
      </w:r>
      <w:r w:rsidRPr="0074773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747734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747734">
        <w:rPr>
          <w:rFonts w:asciiTheme="minorHAnsi" w:hAnsiTheme="minorHAnsi" w:cstheme="minorHAnsi"/>
          <w:spacing w:val="-6"/>
          <w:w w:val="109"/>
          <w:sz w:val="22"/>
          <w:szCs w:val="22"/>
        </w:rPr>
        <w:t>t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y.</w:t>
      </w:r>
    </w:p>
    <w:p w14:paraId="5C62CA2E" w14:textId="77777777" w:rsidR="00732E86" w:rsidRPr="00747734" w:rsidRDefault="00E823DF">
      <w:pPr>
        <w:spacing w:before="44"/>
        <w:ind w:left="1263" w:right="4521"/>
        <w:jc w:val="both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w w:val="106"/>
          <w:sz w:val="22"/>
          <w:szCs w:val="22"/>
        </w:rPr>
        <w:t>Professional</w:t>
      </w:r>
      <w:r w:rsidRPr="0074773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2"/>
          <w:sz w:val="22"/>
          <w:szCs w:val="22"/>
        </w:rPr>
        <w:t>Ass</w:t>
      </w:r>
      <w:r w:rsidRPr="00747734">
        <w:rPr>
          <w:rFonts w:asciiTheme="minorHAnsi" w:hAnsiTheme="minorHAnsi" w:cstheme="minorHAnsi"/>
          <w:spacing w:val="8"/>
          <w:w w:val="102"/>
          <w:sz w:val="22"/>
          <w:szCs w:val="22"/>
        </w:rPr>
        <w:t>o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ciat</w:t>
      </w:r>
      <w:r w:rsidRPr="00747734">
        <w:rPr>
          <w:rFonts w:asciiTheme="minorHAnsi" w:hAnsiTheme="minorHAnsi" w:cstheme="minorHAnsi"/>
          <w:w w:val="104"/>
          <w:sz w:val="22"/>
          <w:szCs w:val="22"/>
        </w:rPr>
        <w:t>ions</w:t>
      </w:r>
    </w:p>
    <w:p w14:paraId="54F3335B" w14:textId="77777777" w:rsidR="00732E86" w:rsidRPr="00747734" w:rsidRDefault="00732E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1061270" w14:textId="77777777" w:rsidR="00732E86" w:rsidRPr="00747734" w:rsidRDefault="00E823DF">
      <w:pPr>
        <w:ind w:left="58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b/>
          <w:sz w:val="22"/>
          <w:szCs w:val="22"/>
        </w:rPr>
        <w:t xml:space="preserve">2013   </w:t>
      </w:r>
      <w:r w:rsidRPr="00747734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Ass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 xml:space="preserve">ciation 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for</w:t>
      </w:r>
      <w:r w:rsidRPr="0074773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7"/>
          <w:sz w:val="22"/>
          <w:szCs w:val="22"/>
        </w:rPr>
        <w:t>Computing</w:t>
      </w:r>
      <w:r w:rsidRPr="00747734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Ma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747734">
        <w:rPr>
          <w:rFonts w:asciiTheme="minorHAnsi" w:hAnsiTheme="minorHAnsi" w:cstheme="minorHAnsi"/>
          <w:sz w:val="22"/>
          <w:szCs w:val="22"/>
        </w:rPr>
        <w:t xml:space="preserve">hinery </w:t>
      </w:r>
      <w:r w:rsidRPr="0074773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-</w:t>
      </w:r>
      <w:r w:rsidRPr="0074773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Stude</w:t>
      </w:r>
      <w:r w:rsidRPr="00747734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Me</w:t>
      </w:r>
      <w:r w:rsidRPr="00747734">
        <w:rPr>
          <w:rFonts w:asciiTheme="minorHAnsi" w:hAnsiTheme="minorHAnsi" w:cstheme="minorHAnsi"/>
          <w:spacing w:val="-6"/>
          <w:w w:val="103"/>
          <w:sz w:val="22"/>
          <w:szCs w:val="22"/>
        </w:rPr>
        <w:t>m</w:t>
      </w:r>
      <w:r w:rsidRPr="00747734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er</w:t>
      </w:r>
    </w:p>
    <w:p w14:paraId="30FE0723" w14:textId="77777777" w:rsidR="00732E86" w:rsidRPr="00747734" w:rsidRDefault="00E823DF">
      <w:pPr>
        <w:spacing w:before="72"/>
        <w:ind w:left="58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b/>
          <w:sz w:val="22"/>
          <w:szCs w:val="22"/>
        </w:rPr>
        <w:t xml:space="preserve">2013   </w:t>
      </w:r>
      <w:r w:rsidRPr="00747734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747734">
        <w:rPr>
          <w:rFonts w:asciiTheme="minorHAnsi" w:hAnsiTheme="minorHAnsi" w:cstheme="minorHAnsi"/>
          <w:spacing w:val="11"/>
          <w:w w:val="1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for</w:t>
      </w:r>
      <w:r w:rsidRPr="0074773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Electrical </w:t>
      </w:r>
      <w:r w:rsidRPr="0074773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and</w:t>
      </w:r>
      <w:r w:rsidRPr="0074773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Electronic </w:t>
      </w:r>
      <w:r w:rsidRPr="0074773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 xml:space="preserve">Engineers </w:t>
      </w:r>
      <w:r w:rsidRPr="0074773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-</w:t>
      </w:r>
      <w:r w:rsidRPr="0074773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Stude</w:t>
      </w:r>
      <w:r w:rsidRPr="00747734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Me</w:t>
      </w:r>
      <w:r w:rsidRPr="00747734">
        <w:rPr>
          <w:rFonts w:asciiTheme="minorHAnsi" w:hAnsiTheme="minorHAnsi" w:cstheme="minorHAnsi"/>
          <w:spacing w:val="-6"/>
          <w:w w:val="103"/>
          <w:sz w:val="22"/>
          <w:szCs w:val="22"/>
        </w:rPr>
        <w:t>m</w:t>
      </w:r>
      <w:r w:rsidRPr="00747734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er</w:t>
      </w:r>
    </w:p>
    <w:p w14:paraId="1C64A940" w14:textId="77777777" w:rsidR="00732E86" w:rsidRPr="00747734" w:rsidRDefault="00E823DF">
      <w:pPr>
        <w:spacing w:before="72"/>
        <w:ind w:left="58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b/>
          <w:sz w:val="22"/>
          <w:szCs w:val="22"/>
        </w:rPr>
        <w:t xml:space="preserve">2012   </w:t>
      </w:r>
      <w:r w:rsidRPr="00747734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Golden</w:t>
      </w:r>
      <w:r w:rsidRPr="0074773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Key</w:t>
      </w:r>
      <w:r w:rsidRPr="0074773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747734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747734">
        <w:rPr>
          <w:rFonts w:asciiTheme="minorHAnsi" w:hAnsiTheme="minorHAnsi" w:cstheme="minorHAnsi"/>
          <w:w w:val="110"/>
          <w:sz w:val="22"/>
          <w:szCs w:val="22"/>
        </w:rPr>
        <w:t>ternational</w:t>
      </w:r>
      <w:r w:rsidRPr="00747734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Honor</w:t>
      </w:r>
      <w:r w:rsidRPr="0074773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>cie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747734">
        <w:rPr>
          <w:rFonts w:asciiTheme="minorHAnsi" w:hAnsiTheme="minorHAnsi" w:cstheme="minorHAnsi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3"/>
          <w:sz w:val="22"/>
          <w:szCs w:val="22"/>
        </w:rPr>
        <w:t>Me</w:t>
      </w:r>
      <w:r w:rsidRPr="00747734">
        <w:rPr>
          <w:rFonts w:asciiTheme="minorHAnsi" w:hAnsiTheme="minorHAnsi" w:cstheme="minorHAnsi"/>
          <w:spacing w:val="-6"/>
          <w:w w:val="103"/>
          <w:sz w:val="22"/>
          <w:szCs w:val="22"/>
        </w:rPr>
        <w:t>m</w:t>
      </w:r>
      <w:r w:rsidRPr="00747734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747734">
        <w:rPr>
          <w:rFonts w:asciiTheme="minorHAnsi" w:hAnsiTheme="minorHAnsi" w:cstheme="minorHAnsi"/>
          <w:w w:val="106"/>
          <w:sz w:val="22"/>
          <w:szCs w:val="22"/>
        </w:rPr>
        <w:t>er</w:t>
      </w:r>
    </w:p>
    <w:p w14:paraId="5CBDC66D" w14:textId="77777777" w:rsidR="00732E86" w:rsidRPr="00747734" w:rsidRDefault="00E823DF">
      <w:pPr>
        <w:spacing w:before="72" w:line="240" w:lineRule="exact"/>
        <w:ind w:left="582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b/>
          <w:sz w:val="22"/>
          <w:szCs w:val="22"/>
        </w:rPr>
        <w:t xml:space="preserve">2011   </w:t>
      </w:r>
      <w:r w:rsidRPr="00747734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747734">
        <w:rPr>
          <w:rFonts w:asciiTheme="minorHAnsi" w:hAnsiTheme="minorHAnsi" w:cstheme="minorHAnsi"/>
          <w:sz w:val="22"/>
          <w:szCs w:val="22"/>
        </w:rPr>
        <w:t xml:space="preserve">au </w:t>
      </w:r>
      <w:r w:rsidRPr="0074773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Sigma</w:t>
      </w:r>
      <w:r w:rsidRPr="0074773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Honor</w:t>
      </w:r>
      <w:r w:rsidRPr="0074773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S</w:t>
      </w:r>
      <w:r w:rsidRPr="00747734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>cie</w:t>
      </w:r>
      <w:r w:rsidRPr="0074773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747734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747734">
        <w:rPr>
          <w:rFonts w:asciiTheme="minorHAnsi" w:hAnsiTheme="minorHAnsi" w:cstheme="minorHAnsi"/>
          <w:sz w:val="22"/>
          <w:szCs w:val="22"/>
        </w:rPr>
        <w:t>,</w:t>
      </w:r>
      <w:r w:rsidRPr="0074773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747734">
        <w:rPr>
          <w:rFonts w:asciiTheme="minorHAnsi" w:hAnsiTheme="minorHAnsi" w:cstheme="minorHAnsi"/>
          <w:w w:val="108"/>
          <w:sz w:val="22"/>
          <w:szCs w:val="22"/>
        </w:rPr>
        <w:t>ebmaster,</w:t>
      </w:r>
      <w:r w:rsidRPr="00747734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ODU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747734">
        <w:rPr>
          <w:rFonts w:asciiTheme="minorHAnsi" w:hAnsiTheme="minorHAnsi" w:cstheme="minorHAnsi"/>
          <w:w w:val="112"/>
          <w:sz w:val="22"/>
          <w:szCs w:val="22"/>
        </w:rPr>
        <w:t>hapter</w:t>
      </w:r>
    </w:p>
    <w:p w14:paraId="77723D0E" w14:textId="77777777" w:rsidR="00732E86" w:rsidRPr="00747734" w:rsidRDefault="00732E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D2CC8" w14:textId="77777777" w:rsidR="00732E86" w:rsidRPr="00747734" w:rsidRDefault="00732E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CBE7AC" w14:textId="77777777" w:rsidR="00732E86" w:rsidRPr="00747734" w:rsidRDefault="00732E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83846E" w14:textId="77777777" w:rsidR="00732E86" w:rsidRPr="00747734" w:rsidRDefault="00732E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7C4CB8" w14:textId="77777777" w:rsidR="00732E86" w:rsidRPr="00747734" w:rsidRDefault="00732E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982A19" w14:textId="77777777" w:rsidR="00732E86" w:rsidRPr="00747734" w:rsidRDefault="00732E86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0093F992" w14:textId="77777777" w:rsidR="00732E86" w:rsidRPr="00747734" w:rsidRDefault="00E823DF">
      <w:pPr>
        <w:spacing w:before="28"/>
        <w:ind w:left="1768"/>
        <w:rPr>
          <w:rFonts w:asciiTheme="minorHAnsi" w:hAnsiTheme="minorHAnsi" w:cstheme="minorHAnsi"/>
          <w:sz w:val="22"/>
          <w:szCs w:val="22"/>
        </w:rPr>
      </w:pPr>
      <w:r w:rsidRPr="00747734">
        <w:rPr>
          <w:rFonts w:asciiTheme="minorHAnsi" w:hAnsiTheme="minorHAnsi" w:cstheme="minorHAnsi"/>
          <w:sz w:val="22"/>
          <w:szCs w:val="22"/>
        </w:rPr>
        <w:pict w14:anchorId="3F00DFFC">
          <v:group id="_x0000_s1026" style="position:absolute;left:0;text-align:left;margin-left:458.1pt;margin-top:10.55pt;width:62.75pt;height:0;z-index:-251655168;mso-position-horizontal-relative:page" coordorigin="9162,211" coordsize="1255,0">
            <v:shape id="_x0000_s1027" style="position:absolute;left:9162;top:211;width:1255;height:0" coordorigin="9162,211" coordsize="1255,0" path="m9162,211r1255,e" filled="f" strokecolor="#59b24c" strokeweight="1.60936mm">
              <v:path arrowok="t"/>
            </v:shape>
            <w10:wrap anchorx="page"/>
          </v:group>
        </w:pict>
      </w:r>
      <w:r w:rsidRPr="00747734">
        <w:rPr>
          <w:rFonts w:asciiTheme="minorHAnsi" w:hAnsiTheme="minorHAnsi" w:cstheme="minorHAnsi"/>
          <w:sz w:val="22"/>
          <w:szCs w:val="22"/>
        </w:rPr>
        <w:t>References</w:t>
      </w:r>
      <w:r w:rsidRPr="00747734">
        <w:rPr>
          <w:rFonts w:asciiTheme="minorHAnsi" w:hAnsiTheme="minorHAnsi" w:cstheme="minorHAnsi"/>
          <w:spacing w:val="72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can</w:t>
      </w:r>
      <w:r w:rsidRPr="0074773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747734">
        <w:rPr>
          <w:rFonts w:asciiTheme="minorHAnsi" w:hAnsiTheme="minorHAnsi" w:cstheme="minorHAnsi"/>
          <w:sz w:val="22"/>
          <w:szCs w:val="22"/>
        </w:rPr>
        <w:t>e</w:t>
      </w:r>
      <w:r w:rsidRPr="0074773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pr</w:t>
      </w:r>
      <w:r w:rsidRPr="00747734">
        <w:rPr>
          <w:rFonts w:asciiTheme="minorHAnsi" w:hAnsiTheme="minorHAnsi" w:cstheme="minorHAnsi"/>
          <w:spacing w:val="-8"/>
          <w:sz w:val="22"/>
          <w:szCs w:val="22"/>
        </w:rPr>
        <w:t>o</w:t>
      </w:r>
      <w:r w:rsidRPr="00747734">
        <w:rPr>
          <w:rFonts w:asciiTheme="minorHAnsi" w:hAnsiTheme="minorHAnsi" w:cstheme="minorHAnsi"/>
          <w:sz w:val="22"/>
          <w:szCs w:val="22"/>
        </w:rPr>
        <w:t xml:space="preserve">vided </w:t>
      </w:r>
      <w:r w:rsidRPr="0074773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sz w:val="22"/>
          <w:szCs w:val="22"/>
        </w:rPr>
        <w:t>u</w:t>
      </w:r>
      <w:r w:rsidRPr="00747734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747734">
        <w:rPr>
          <w:rFonts w:asciiTheme="minorHAnsi" w:hAnsiTheme="minorHAnsi" w:cstheme="minorHAnsi"/>
          <w:sz w:val="22"/>
          <w:szCs w:val="22"/>
        </w:rPr>
        <w:t>on</w:t>
      </w:r>
      <w:r w:rsidRPr="00747734">
        <w:rPr>
          <w:rFonts w:asciiTheme="minorHAnsi" w:hAnsiTheme="minorHAnsi" w:cstheme="minorHAnsi"/>
          <w:spacing w:val="67"/>
          <w:sz w:val="22"/>
          <w:szCs w:val="22"/>
        </w:rPr>
        <w:t xml:space="preserve"> </w:t>
      </w:r>
      <w:r w:rsidRPr="00747734">
        <w:rPr>
          <w:rFonts w:asciiTheme="minorHAnsi" w:hAnsiTheme="minorHAnsi" w:cstheme="minorHAnsi"/>
          <w:w w:val="109"/>
          <w:sz w:val="22"/>
          <w:szCs w:val="22"/>
        </w:rPr>
        <w:t>request.</w:t>
      </w:r>
    </w:p>
    <w:sectPr w:rsidR="00732E86" w:rsidRPr="00747734">
      <w:pgSz w:w="11920" w:h="16840"/>
      <w:pgMar w:top="1560" w:right="1340" w:bottom="280" w:left="1660" w:header="0" w:footer="18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A8E2" w14:textId="77777777" w:rsidR="00E823DF" w:rsidRDefault="00E823DF">
      <w:r>
        <w:separator/>
      </w:r>
    </w:p>
  </w:endnote>
  <w:endnote w:type="continuationSeparator" w:id="0">
    <w:p w14:paraId="37DDD8E4" w14:textId="77777777" w:rsidR="00E823DF" w:rsidRDefault="00E82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FA74F" w14:textId="77777777" w:rsidR="00732E86" w:rsidRDefault="00E823DF">
    <w:pPr>
      <w:spacing w:line="200" w:lineRule="exact"/>
    </w:pPr>
    <w:r>
      <w:pict w14:anchorId="46FABCB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6pt;margin-top:736.55pt;width:17.95pt;height:11.95pt;z-index:-251658752;mso-position-horizontal-relative:page;mso-position-vertical-relative:page" filled="f" stroked="f">
          <v:textbox inset="0,0,0,0">
            <w:txbxContent>
              <w:p w14:paraId="1C27BA97" w14:textId="77777777" w:rsidR="00732E86" w:rsidRDefault="00E823DF">
                <w:pPr>
                  <w:spacing w:line="220" w:lineRule="exact"/>
                  <w:ind w:left="40" w:right="-30"/>
                  <w:rPr>
                    <w:rFonts w:ascii="Comic Sans MS" w:eastAsia="Comic Sans MS" w:hAnsi="Comic Sans MS" w:cs="Comic Sans MS"/>
                  </w:rPr>
                </w:pPr>
                <w:r>
                  <w:fldChar w:fldCharType="begin"/>
                </w:r>
                <w:r>
                  <w:rPr>
                    <w:rFonts w:ascii="Comic Sans MS" w:eastAsia="Comic Sans MS" w:hAnsi="Comic Sans MS" w:cs="Comic Sans MS"/>
                    <w:i/>
                    <w:color w:val="595959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omic Sans MS" w:eastAsia="Comic Sans MS" w:hAnsi="Comic Sans MS" w:cs="Comic Sans MS"/>
                    <w:i/>
                    <w:color w:val="595959"/>
                    <w:position w:val="1"/>
                  </w:rPr>
                  <w:t>/2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54408" w14:textId="77777777" w:rsidR="00E823DF" w:rsidRDefault="00E823DF">
      <w:r>
        <w:separator/>
      </w:r>
    </w:p>
  </w:footnote>
  <w:footnote w:type="continuationSeparator" w:id="0">
    <w:p w14:paraId="6AEF9180" w14:textId="77777777" w:rsidR="00E823DF" w:rsidRDefault="00E82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E05C0"/>
    <w:multiLevelType w:val="multilevel"/>
    <w:tmpl w:val="7A7E9B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86"/>
    <w:rsid w:val="00732E86"/>
    <w:rsid w:val="00747734"/>
    <w:rsid w:val="00E8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2F32CE"/>
  <w15:docId w15:val="{BB65EB12-4DC3-403A-AA09-4429FD62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4773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77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unes.apple.com/us/app/dementia-rx/id496024720?mt=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tunes.apple.com/us/app/clot-rx/id408979176?mt=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itunes.apple.com/us/app/chirp-xm/id572667800?mt=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unes.apple.com/us/app/antibiotics-kinetics/id557658913?mt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2021-06-07T13:00:00Z</dcterms:created>
  <dcterms:modified xsi:type="dcterms:W3CDTF">2021-06-07T13:03:00Z</dcterms:modified>
</cp:coreProperties>
</file>